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8D7F0" w14:textId="77777777" w:rsidR="009A76ED" w:rsidRPr="00607CE1" w:rsidRDefault="009A76ED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6CD0D53F" w14:textId="77777777" w:rsidR="009A76ED" w:rsidRPr="00607CE1" w:rsidRDefault="009A76E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91C188" w14:textId="77777777" w:rsidR="009A76ED" w:rsidRPr="00607CE1" w:rsidRDefault="009A76E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BA4AC2" w14:textId="77777777" w:rsidR="009A76ED" w:rsidRPr="00607CE1" w:rsidRDefault="009A76E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61A8A3" w14:textId="77777777" w:rsidR="00607CE1" w:rsidRPr="00607CE1" w:rsidRDefault="00607CE1" w:rsidP="00607CE1">
      <w:pPr>
        <w:spacing w:line="1220" w:lineRule="exact"/>
        <w:ind w:left="1185"/>
        <w:rPr>
          <w:rFonts w:asciiTheme="minorHAnsi" w:hAnsiTheme="minorHAnsi" w:cstheme="minorHAnsi"/>
          <w:sz w:val="22"/>
          <w:szCs w:val="22"/>
        </w:rPr>
        <w:sectPr w:rsidR="00607CE1" w:rsidRPr="00607CE1">
          <w:type w:val="continuous"/>
          <w:pgSz w:w="12240" w:h="15840"/>
          <w:pgMar w:top="660" w:right="980" w:bottom="280" w:left="600" w:header="720" w:footer="720" w:gutter="0"/>
          <w:cols w:num="2" w:space="720" w:equalWidth="0">
            <w:col w:w="2465" w:space="590"/>
            <w:col w:w="7605"/>
          </w:cols>
        </w:sectPr>
      </w:pPr>
    </w:p>
    <w:p w14:paraId="1C346A3D" w14:textId="2A8B6485" w:rsidR="00607CE1" w:rsidRPr="00607CE1" w:rsidRDefault="00607CE1" w:rsidP="00607CE1">
      <w:pPr>
        <w:ind w:left="1185"/>
        <w:rPr>
          <w:rFonts w:asciiTheme="minorHAnsi" w:hAnsiTheme="minorHAnsi" w:cstheme="minorHAnsi"/>
          <w:b/>
          <w:bCs/>
          <w:sz w:val="22"/>
          <w:szCs w:val="22"/>
        </w:rPr>
      </w:pPr>
      <w:r w:rsidRPr="00607CE1">
        <w:rPr>
          <w:rFonts w:asciiTheme="minorHAnsi" w:hAnsiTheme="minorHAnsi" w:cstheme="minorHAnsi"/>
          <w:sz w:val="22"/>
          <w:szCs w:val="22"/>
        </w:rPr>
        <w:br w:type="column"/>
      </w:r>
      <w:r w:rsidRPr="00607CE1">
        <w:rPr>
          <w:rFonts w:asciiTheme="minorHAnsi" w:hAnsiTheme="minorHAnsi" w:cstheme="minorHAnsi"/>
          <w:b/>
          <w:bCs/>
          <w:sz w:val="22"/>
          <w:szCs w:val="22"/>
        </w:rPr>
        <w:lastRenderedPageBreak/>
        <w:t>Rajan Forbes</w:t>
      </w:r>
    </w:p>
    <w:p w14:paraId="409C0D65" w14:textId="6B3ADBCB" w:rsidR="00607CE1" w:rsidRPr="00607CE1" w:rsidRDefault="00607CE1" w:rsidP="00607CE1">
      <w:pPr>
        <w:ind w:left="1185"/>
        <w:rPr>
          <w:rFonts w:asciiTheme="minorHAnsi" w:eastAsia="Arial" w:hAnsiTheme="minorHAnsi" w:cstheme="minorHAnsi"/>
          <w:sz w:val="22"/>
          <w:szCs w:val="22"/>
        </w:rPr>
      </w:pPr>
      <w:r w:rsidRPr="00607CE1">
        <w:rPr>
          <w:rFonts w:asciiTheme="minorHAnsi" w:hAnsiTheme="minorHAnsi" w:cstheme="minorHAnsi"/>
          <w:sz w:val="22"/>
          <w:szCs w:val="22"/>
        </w:rPr>
        <w:t>rajan@gmail.com</w:t>
      </w:r>
    </w:p>
    <w:p w14:paraId="244044B7" w14:textId="5665D8A1" w:rsidR="009A76ED" w:rsidRPr="00607CE1" w:rsidRDefault="00607CE1" w:rsidP="00607CE1">
      <w:pPr>
        <w:ind w:left="1185"/>
        <w:rPr>
          <w:rFonts w:asciiTheme="minorHAnsi" w:eastAsia="Arial" w:hAnsiTheme="minorHAnsi" w:cstheme="minorHAnsi"/>
          <w:bCs/>
          <w:sz w:val="22"/>
          <w:szCs w:val="22"/>
        </w:rPr>
        <w:sectPr w:rsidR="009A76ED" w:rsidRPr="00607CE1" w:rsidSect="00607CE1">
          <w:type w:val="continuous"/>
          <w:pgSz w:w="12240" w:h="15840"/>
          <w:pgMar w:top="660" w:right="980" w:bottom="280" w:left="600" w:header="720" w:footer="720" w:gutter="0"/>
          <w:cols w:space="590"/>
        </w:sectPr>
      </w:pPr>
      <w:r w:rsidRPr="00607CE1">
        <w:rPr>
          <w:rFonts w:asciiTheme="minorHAnsi" w:eastAsia="Arial" w:hAnsiTheme="minorHAnsi" w:cstheme="minorHAnsi"/>
          <w:bCs/>
          <w:spacing w:val="1"/>
          <w:position w:val="-6"/>
          <w:sz w:val="22"/>
          <w:szCs w:val="22"/>
        </w:rPr>
        <w:t>SA</w:t>
      </w:r>
      <w:r w:rsidRPr="00607CE1">
        <w:rPr>
          <w:rFonts w:asciiTheme="minorHAnsi" w:eastAsia="Arial" w:hAnsiTheme="minorHAnsi" w:cstheme="minorHAnsi"/>
          <w:bCs/>
          <w:position w:val="-6"/>
          <w:sz w:val="22"/>
          <w:szCs w:val="22"/>
        </w:rPr>
        <w:t>G</w:t>
      </w:r>
      <w:r w:rsidRPr="00607CE1">
        <w:rPr>
          <w:rFonts w:asciiTheme="minorHAnsi" w:eastAsia="Arial" w:hAnsiTheme="minorHAnsi" w:cstheme="minorHAnsi"/>
          <w:bCs/>
          <w:spacing w:val="-5"/>
          <w:position w:val="-6"/>
          <w:sz w:val="22"/>
          <w:szCs w:val="22"/>
        </w:rPr>
        <w:t xml:space="preserve"> </w:t>
      </w:r>
      <w:r w:rsidRPr="00607CE1">
        <w:rPr>
          <w:rFonts w:asciiTheme="minorHAnsi" w:hAnsiTheme="minorHAnsi" w:cstheme="minorHAnsi"/>
          <w:bCs/>
          <w:w w:val="130"/>
          <w:position w:val="-6"/>
          <w:sz w:val="22"/>
          <w:szCs w:val="22"/>
        </w:rPr>
        <w:t>•</w:t>
      </w:r>
      <w:r w:rsidRPr="00607CE1">
        <w:rPr>
          <w:rFonts w:asciiTheme="minorHAnsi" w:hAnsiTheme="minorHAnsi" w:cstheme="minorHAnsi"/>
          <w:bCs/>
          <w:spacing w:val="11"/>
          <w:w w:val="130"/>
          <w:position w:val="-6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bCs/>
          <w:spacing w:val="1"/>
          <w:position w:val="-6"/>
          <w:sz w:val="22"/>
          <w:szCs w:val="22"/>
        </w:rPr>
        <w:t>AFTR</w:t>
      </w:r>
      <w:r w:rsidRPr="00607CE1">
        <w:rPr>
          <w:rFonts w:asciiTheme="minorHAnsi" w:eastAsia="Arial" w:hAnsiTheme="minorHAnsi" w:cstheme="minorHAnsi"/>
          <w:bCs/>
          <w:position w:val="-6"/>
          <w:sz w:val="22"/>
          <w:szCs w:val="22"/>
        </w:rPr>
        <w:t xml:space="preserve">A      </w:t>
      </w:r>
      <w:r w:rsidRPr="00607CE1">
        <w:rPr>
          <w:rFonts w:asciiTheme="minorHAnsi" w:eastAsia="Arial" w:hAnsiTheme="minorHAnsi" w:cstheme="minorHAnsi"/>
          <w:bCs/>
          <w:spacing w:val="12"/>
          <w:position w:val="-6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bCs/>
          <w:spacing w:val="2"/>
          <w:w w:val="102"/>
          <w:sz w:val="22"/>
          <w:szCs w:val="22"/>
        </w:rPr>
        <w:t>6</w:t>
      </w:r>
      <w:r w:rsidRPr="00607CE1">
        <w:rPr>
          <w:rFonts w:asciiTheme="minorHAnsi" w:hAnsiTheme="minorHAnsi" w:cstheme="minorHAnsi"/>
          <w:bCs/>
          <w:w w:val="58"/>
          <w:sz w:val="22"/>
          <w:szCs w:val="22"/>
        </w:rPr>
        <w:t>ʹ′</w:t>
      </w:r>
      <w:r w:rsidRPr="00607CE1">
        <w:rPr>
          <w:rFonts w:asciiTheme="minorHAnsi" w:hAnsiTheme="minorHAnsi" w:cstheme="minorHAnsi"/>
          <w:bCs/>
          <w:spacing w:val="-36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bCs/>
          <w:spacing w:val="2"/>
          <w:w w:val="102"/>
          <w:sz w:val="22"/>
          <w:szCs w:val="22"/>
        </w:rPr>
        <w:t>2</w:t>
      </w:r>
      <w:r w:rsidRPr="00607CE1">
        <w:rPr>
          <w:rFonts w:asciiTheme="minorHAnsi" w:hAnsiTheme="minorHAnsi" w:cstheme="minorHAnsi"/>
          <w:bCs/>
          <w:w w:val="58"/>
          <w:sz w:val="22"/>
          <w:szCs w:val="22"/>
        </w:rPr>
        <w:t>ʹ</w:t>
      </w:r>
      <w:r w:rsidRPr="00607CE1">
        <w:rPr>
          <w:rFonts w:asciiTheme="minorHAnsi" w:hAnsiTheme="minorHAnsi" w:cstheme="minorHAnsi"/>
          <w:bCs/>
          <w:spacing w:val="19"/>
          <w:w w:val="58"/>
          <w:sz w:val="22"/>
          <w:szCs w:val="22"/>
        </w:rPr>
        <w:t>′</w:t>
      </w:r>
      <w:r w:rsidRPr="00607CE1">
        <w:rPr>
          <w:rFonts w:asciiTheme="minorHAnsi" w:hAnsiTheme="minorHAnsi" w:cstheme="minorHAnsi"/>
          <w:bCs/>
          <w:w w:val="58"/>
          <w:sz w:val="22"/>
          <w:szCs w:val="22"/>
        </w:rPr>
        <w:t>ʹ′</w:t>
      </w:r>
      <w:r w:rsidRPr="00607CE1">
        <w:rPr>
          <w:rFonts w:asciiTheme="minorHAnsi" w:hAnsiTheme="minorHAnsi" w:cstheme="minorHAnsi"/>
          <w:bCs/>
          <w:spacing w:val="25"/>
          <w:sz w:val="22"/>
          <w:szCs w:val="22"/>
        </w:rPr>
        <w:t xml:space="preserve"> </w:t>
      </w:r>
      <w:r w:rsidRPr="00607CE1">
        <w:rPr>
          <w:rFonts w:asciiTheme="minorHAnsi" w:hAnsiTheme="minorHAnsi" w:cstheme="minorHAnsi"/>
          <w:bCs/>
          <w:w w:val="135"/>
          <w:sz w:val="22"/>
          <w:szCs w:val="22"/>
        </w:rPr>
        <w:t>•</w:t>
      </w:r>
      <w:r w:rsidRPr="00607CE1">
        <w:rPr>
          <w:rFonts w:asciiTheme="minorHAnsi" w:hAnsiTheme="minorHAnsi" w:cstheme="minorHAnsi"/>
          <w:bCs/>
          <w:spacing w:val="7"/>
          <w:w w:val="135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bCs/>
          <w:spacing w:val="2"/>
          <w:sz w:val="22"/>
          <w:szCs w:val="22"/>
        </w:rPr>
        <w:t>20</w:t>
      </w:r>
      <w:r w:rsidRPr="00607CE1">
        <w:rPr>
          <w:rFonts w:asciiTheme="minorHAnsi" w:eastAsia="Arial" w:hAnsiTheme="minorHAnsi" w:cstheme="minorHAnsi"/>
          <w:bCs/>
          <w:sz w:val="22"/>
          <w:szCs w:val="22"/>
        </w:rPr>
        <w:t>0</w:t>
      </w:r>
      <w:r w:rsidRPr="00607CE1">
        <w:rPr>
          <w:rFonts w:asciiTheme="minorHAnsi" w:eastAsia="Arial" w:hAnsiTheme="minorHAnsi" w:cstheme="minorHAnsi"/>
          <w:bCs/>
          <w:spacing w:val="9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bCs/>
          <w:spacing w:val="1"/>
          <w:sz w:val="22"/>
          <w:szCs w:val="22"/>
        </w:rPr>
        <w:t>l</w:t>
      </w:r>
      <w:r w:rsidRPr="00607CE1">
        <w:rPr>
          <w:rFonts w:asciiTheme="minorHAnsi" w:eastAsia="Arial" w:hAnsiTheme="minorHAnsi" w:cstheme="minorHAnsi"/>
          <w:bCs/>
          <w:spacing w:val="2"/>
          <w:sz w:val="22"/>
          <w:szCs w:val="22"/>
        </w:rPr>
        <w:t>bs</w:t>
      </w:r>
      <w:r w:rsidRPr="00607CE1">
        <w:rPr>
          <w:rFonts w:asciiTheme="minorHAnsi" w:eastAsia="Arial" w:hAnsiTheme="minorHAnsi" w:cstheme="minorHAnsi"/>
          <w:bCs/>
          <w:sz w:val="22"/>
          <w:szCs w:val="22"/>
        </w:rPr>
        <w:t>.</w:t>
      </w:r>
      <w:r w:rsidRPr="00607CE1">
        <w:rPr>
          <w:rFonts w:asciiTheme="minorHAnsi" w:eastAsia="Arial" w:hAnsiTheme="minorHAnsi" w:cstheme="minorHAnsi"/>
          <w:bCs/>
          <w:spacing w:val="11"/>
          <w:sz w:val="22"/>
          <w:szCs w:val="22"/>
        </w:rPr>
        <w:t xml:space="preserve"> </w:t>
      </w:r>
      <w:r w:rsidRPr="00607CE1">
        <w:rPr>
          <w:rFonts w:asciiTheme="minorHAnsi" w:hAnsiTheme="minorHAnsi" w:cstheme="minorHAnsi"/>
          <w:bCs/>
          <w:w w:val="135"/>
          <w:sz w:val="22"/>
          <w:szCs w:val="22"/>
        </w:rPr>
        <w:t>•</w:t>
      </w:r>
      <w:r w:rsidRPr="00607CE1">
        <w:rPr>
          <w:rFonts w:asciiTheme="minorHAnsi" w:hAnsiTheme="minorHAnsi" w:cstheme="minorHAnsi"/>
          <w:bCs/>
          <w:spacing w:val="7"/>
          <w:w w:val="135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bCs/>
          <w:spacing w:val="3"/>
          <w:sz w:val="22"/>
          <w:szCs w:val="22"/>
        </w:rPr>
        <w:t>H</w:t>
      </w:r>
      <w:r w:rsidRPr="00607CE1">
        <w:rPr>
          <w:rFonts w:asciiTheme="minorHAnsi" w:eastAsia="Arial" w:hAnsiTheme="minorHAnsi" w:cstheme="minorHAnsi"/>
          <w:bCs/>
          <w:spacing w:val="2"/>
          <w:sz w:val="22"/>
          <w:szCs w:val="22"/>
        </w:rPr>
        <w:t>a</w:t>
      </w:r>
      <w:r w:rsidRPr="00607CE1">
        <w:rPr>
          <w:rFonts w:asciiTheme="minorHAnsi" w:eastAsia="Arial" w:hAnsiTheme="minorHAnsi" w:cstheme="minorHAnsi"/>
          <w:bCs/>
          <w:spacing w:val="1"/>
          <w:sz w:val="22"/>
          <w:szCs w:val="22"/>
        </w:rPr>
        <w:t>i</w:t>
      </w:r>
      <w:r w:rsidRPr="00607CE1">
        <w:rPr>
          <w:rFonts w:asciiTheme="minorHAnsi" w:eastAsia="Arial" w:hAnsiTheme="minorHAnsi" w:cstheme="minorHAnsi"/>
          <w:bCs/>
          <w:spacing w:val="2"/>
          <w:sz w:val="22"/>
          <w:szCs w:val="22"/>
        </w:rPr>
        <w:t>r</w:t>
      </w:r>
      <w:r w:rsidRPr="00607CE1">
        <w:rPr>
          <w:rFonts w:asciiTheme="minorHAnsi" w:eastAsia="Arial" w:hAnsiTheme="minorHAnsi" w:cstheme="minorHAnsi"/>
          <w:bCs/>
          <w:sz w:val="22"/>
          <w:szCs w:val="22"/>
        </w:rPr>
        <w:t xml:space="preserve">: </w:t>
      </w:r>
      <w:r w:rsidRPr="00607CE1">
        <w:rPr>
          <w:rFonts w:asciiTheme="minorHAnsi" w:eastAsia="Arial" w:hAnsiTheme="minorHAnsi" w:cstheme="minorHAnsi"/>
          <w:bCs/>
          <w:spacing w:val="12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bCs/>
          <w:spacing w:val="3"/>
          <w:sz w:val="22"/>
          <w:szCs w:val="22"/>
        </w:rPr>
        <w:t>B</w:t>
      </w:r>
      <w:r w:rsidRPr="00607CE1">
        <w:rPr>
          <w:rFonts w:asciiTheme="minorHAnsi" w:eastAsia="Arial" w:hAnsiTheme="minorHAnsi" w:cstheme="minorHAnsi"/>
          <w:bCs/>
          <w:spacing w:val="2"/>
          <w:sz w:val="22"/>
          <w:szCs w:val="22"/>
        </w:rPr>
        <w:t>r</w:t>
      </w:r>
      <w:r w:rsidRPr="00607CE1">
        <w:rPr>
          <w:rFonts w:asciiTheme="minorHAnsi" w:eastAsia="Arial" w:hAnsiTheme="minorHAnsi" w:cstheme="minorHAnsi"/>
          <w:bCs/>
          <w:spacing w:val="3"/>
          <w:sz w:val="22"/>
          <w:szCs w:val="22"/>
        </w:rPr>
        <w:t>ow</w:t>
      </w:r>
      <w:r w:rsidRPr="00607CE1">
        <w:rPr>
          <w:rFonts w:asciiTheme="minorHAnsi" w:eastAsia="Arial" w:hAnsiTheme="minorHAnsi" w:cstheme="minorHAnsi"/>
          <w:bCs/>
          <w:sz w:val="22"/>
          <w:szCs w:val="22"/>
        </w:rPr>
        <w:t>n</w:t>
      </w:r>
      <w:r w:rsidRPr="00607CE1">
        <w:rPr>
          <w:rFonts w:asciiTheme="minorHAnsi" w:eastAsia="Arial" w:hAnsiTheme="minorHAnsi" w:cstheme="minorHAnsi"/>
          <w:bCs/>
          <w:spacing w:val="17"/>
          <w:sz w:val="22"/>
          <w:szCs w:val="22"/>
        </w:rPr>
        <w:t xml:space="preserve"> </w:t>
      </w:r>
      <w:r w:rsidRPr="00607CE1">
        <w:rPr>
          <w:rFonts w:asciiTheme="minorHAnsi" w:hAnsiTheme="minorHAnsi" w:cstheme="minorHAnsi"/>
          <w:bCs/>
          <w:w w:val="135"/>
          <w:sz w:val="22"/>
          <w:szCs w:val="22"/>
        </w:rPr>
        <w:t>•</w:t>
      </w:r>
      <w:r w:rsidRPr="00607CE1">
        <w:rPr>
          <w:rFonts w:asciiTheme="minorHAnsi" w:hAnsiTheme="minorHAnsi" w:cstheme="minorHAnsi"/>
          <w:bCs/>
          <w:spacing w:val="7"/>
          <w:w w:val="135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bCs/>
          <w:spacing w:val="3"/>
          <w:sz w:val="22"/>
          <w:szCs w:val="22"/>
        </w:rPr>
        <w:t>E</w:t>
      </w:r>
      <w:r w:rsidRPr="00607CE1">
        <w:rPr>
          <w:rFonts w:asciiTheme="minorHAnsi" w:eastAsia="Arial" w:hAnsiTheme="minorHAnsi" w:cstheme="minorHAnsi"/>
          <w:bCs/>
          <w:spacing w:val="2"/>
          <w:sz w:val="22"/>
          <w:szCs w:val="22"/>
        </w:rPr>
        <w:t>yes</w:t>
      </w:r>
      <w:r w:rsidRPr="00607CE1">
        <w:rPr>
          <w:rFonts w:asciiTheme="minorHAnsi" w:eastAsia="Arial" w:hAnsiTheme="minorHAnsi" w:cstheme="minorHAnsi"/>
          <w:bCs/>
          <w:sz w:val="22"/>
          <w:szCs w:val="22"/>
        </w:rPr>
        <w:t xml:space="preserve">: </w:t>
      </w:r>
      <w:r w:rsidRPr="00607CE1">
        <w:rPr>
          <w:rFonts w:asciiTheme="minorHAnsi" w:eastAsia="Arial" w:hAnsiTheme="minorHAnsi" w:cstheme="minorHAnsi"/>
          <w:bCs/>
          <w:spacing w:val="13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bCs/>
          <w:spacing w:val="3"/>
          <w:w w:val="102"/>
          <w:sz w:val="22"/>
          <w:szCs w:val="22"/>
        </w:rPr>
        <w:t>H</w:t>
      </w:r>
      <w:r w:rsidRPr="00607CE1">
        <w:rPr>
          <w:rFonts w:asciiTheme="minorHAnsi" w:eastAsia="Arial" w:hAnsiTheme="minorHAnsi" w:cstheme="minorHAnsi"/>
          <w:bCs/>
          <w:spacing w:val="2"/>
          <w:w w:val="102"/>
          <w:sz w:val="22"/>
          <w:szCs w:val="22"/>
        </w:rPr>
        <w:t>aze</w:t>
      </w:r>
      <w:r w:rsidRPr="00607CE1">
        <w:rPr>
          <w:rFonts w:asciiTheme="minorHAnsi" w:eastAsia="Arial" w:hAnsiTheme="minorHAnsi" w:cstheme="minorHAnsi"/>
          <w:bCs/>
          <w:w w:val="103"/>
          <w:sz w:val="22"/>
          <w:szCs w:val="22"/>
        </w:rPr>
        <w:t>l</w:t>
      </w:r>
    </w:p>
    <w:p w14:paraId="49CA956D" w14:textId="77777777" w:rsidR="00607CE1" w:rsidRPr="00607CE1" w:rsidRDefault="00607CE1">
      <w:pPr>
        <w:spacing w:before="9" w:line="0" w:lineRule="atLeast"/>
        <w:rPr>
          <w:rFonts w:asciiTheme="minorHAnsi" w:hAnsiTheme="minorHAnsi" w:cstheme="minorHAnsi"/>
          <w:sz w:val="22"/>
          <w:szCs w:val="22"/>
        </w:rPr>
        <w:sectPr w:rsidR="00607CE1" w:rsidRPr="00607CE1">
          <w:type w:val="continuous"/>
          <w:pgSz w:w="12240" w:h="15840"/>
          <w:pgMar w:top="660" w:right="980" w:bottom="280" w:left="600" w:header="720" w:footer="720" w:gutter="0"/>
          <w:cols w:space="720"/>
        </w:sectPr>
      </w:pPr>
    </w:p>
    <w:p w14:paraId="5098E02B" w14:textId="238F4158" w:rsidR="009A76ED" w:rsidRPr="00607CE1" w:rsidRDefault="009A76ED">
      <w:pPr>
        <w:spacing w:before="9" w:line="0" w:lineRule="atLeas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2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80"/>
        <w:gridCol w:w="2763"/>
        <w:gridCol w:w="3693"/>
      </w:tblGrid>
      <w:tr w:rsidR="009A76ED" w:rsidRPr="00607CE1" w14:paraId="36A89808" w14:textId="77777777">
        <w:trPr>
          <w:trHeight w:hRule="exact" w:val="2971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</w:tcPr>
          <w:p w14:paraId="13DCBA99" w14:textId="77777777" w:rsidR="009A76ED" w:rsidRPr="00607CE1" w:rsidRDefault="009A76ED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EF456B" w14:textId="77777777" w:rsidR="009A76ED" w:rsidRPr="00607CE1" w:rsidRDefault="009A76ED">
            <w:pPr>
              <w:spacing w:before="17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46D870" w14:textId="77777777" w:rsidR="009A76ED" w:rsidRPr="00607CE1" w:rsidRDefault="00607CE1">
            <w:pPr>
              <w:spacing w:line="503" w:lineRule="auto"/>
              <w:ind w:left="40" w:right="161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7CE1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  <w:u w:val="single" w:color="000000"/>
              </w:rPr>
              <w:t>F</w:t>
            </w:r>
            <w:r w:rsidRPr="00607CE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  <w:u w:val="single" w:color="000000"/>
              </w:rPr>
              <w:t>I</w:t>
            </w:r>
            <w:r w:rsidRPr="00607CE1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  <w:u w:val="single" w:color="000000"/>
              </w:rPr>
              <w:t>LM</w:t>
            </w:r>
            <w:r w:rsidRPr="00607CE1">
              <w:rPr>
                <w:rFonts w:asciiTheme="minorHAnsi" w:eastAsia="Arial" w:hAnsiTheme="minorHAnsi" w:cstheme="minorHAnsi"/>
                <w:b/>
                <w:spacing w:val="16"/>
                <w:sz w:val="22"/>
                <w:szCs w:val="22"/>
                <w:u w:val="single" w:color="000000"/>
              </w:rPr>
              <w:t xml:space="preserve"> </w:t>
            </w:r>
            <w:r w:rsidRPr="00607CE1">
              <w:rPr>
                <w:rFonts w:asciiTheme="minorHAnsi" w:eastAsia="Arial" w:hAnsiTheme="minorHAnsi" w:cstheme="minorHAnsi"/>
                <w:b/>
                <w:sz w:val="22"/>
                <w:szCs w:val="22"/>
                <w:u w:val="single" w:color="000000"/>
              </w:rPr>
              <w:t>&amp;</w:t>
            </w:r>
            <w:r w:rsidRPr="00607CE1">
              <w:rPr>
                <w:rFonts w:asciiTheme="minorHAnsi" w:eastAsia="Arial" w:hAnsiTheme="minorHAnsi" w:cstheme="minorHAnsi"/>
                <w:b/>
                <w:spacing w:val="9"/>
                <w:sz w:val="22"/>
                <w:szCs w:val="22"/>
                <w:u w:val="single" w:color="000000"/>
              </w:rPr>
              <w:t xml:space="preserve"> </w:t>
            </w:r>
            <w:r w:rsidRPr="00607CE1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  <w:u w:val="single" w:color="000000"/>
              </w:rPr>
              <w:t>T</w:t>
            </w:r>
            <w:r w:rsidRPr="00607CE1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  <w:u w:val="single" w:color="000000"/>
              </w:rPr>
              <w:t>E</w:t>
            </w:r>
            <w:r w:rsidRPr="00607CE1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  <w:u w:val="single" w:color="000000"/>
              </w:rPr>
              <w:t>L</w:t>
            </w:r>
            <w:r w:rsidRPr="00607CE1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  <w:u w:val="single" w:color="000000"/>
              </w:rPr>
              <w:t>EV</w:t>
            </w:r>
            <w:r w:rsidRPr="00607CE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  <w:u w:val="single" w:color="000000"/>
              </w:rPr>
              <w:t>I</w:t>
            </w:r>
            <w:r w:rsidRPr="00607CE1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  <w:u w:val="single" w:color="000000"/>
              </w:rPr>
              <w:t>S</w:t>
            </w:r>
            <w:r w:rsidRPr="00607CE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  <w:u w:val="single" w:color="000000"/>
              </w:rPr>
              <w:t>I</w:t>
            </w:r>
            <w:r w:rsidRPr="00607CE1">
              <w:rPr>
                <w:rFonts w:asciiTheme="minorHAnsi" w:eastAsia="Arial" w:hAnsiTheme="minorHAnsi" w:cstheme="minorHAnsi"/>
                <w:b/>
                <w:spacing w:val="3"/>
                <w:w w:val="102"/>
                <w:sz w:val="22"/>
                <w:szCs w:val="22"/>
                <w:u w:val="single" w:color="000000"/>
              </w:rPr>
              <w:t>O</w:t>
            </w:r>
            <w:r w:rsidRPr="00607CE1">
              <w:rPr>
                <w:rFonts w:asciiTheme="minorHAnsi" w:eastAsia="Arial" w:hAnsiTheme="minorHAnsi" w:cstheme="minorHAnsi"/>
                <w:b/>
                <w:w w:val="102"/>
                <w:sz w:val="22"/>
                <w:szCs w:val="22"/>
                <w:u w:val="single" w:color="000000"/>
              </w:rPr>
              <w:t>N</w:t>
            </w:r>
            <w:r w:rsidRPr="00607CE1">
              <w:rPr>
                <w:rFonts w:asciiTheme="minorHAnsi" w:eastAsia="Arial" w:hAnsiTheme="minorHAnsi" w:cstheme="minorHAnsi"/>
                <w:b/>
                <w:w w:val="102"/>
                <w:sz w:val="22"/>
                <w:szCs w:val="22"/>
              </w:rPr>
              <w:t xml:space="preserve"> 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>URBA</w:t>
            </w:r>
            <w:r w:rsidRPr="00607CE1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N</w:t>
            </w:r>
            <w:r w:rsidRPr="00607CE1">
              <w:rPr>
                <w:rFonts w:asciiTheme="minorHAnsi" w:eastAsia="Arial" w:hAnsiTheme="minorHAnsi" w:cstheme="minorHAnsi"/>
                <w:i/>
                <w:spacing w:val="20"/>
                <w:sz w:val="22"/>
                <w:szCs w:val="22"/>
              </w:rPr>
              <w:t xml:space="preserve"> 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w w:val="102"/>
                <w:sz w:val="22"/>
                <w:szCs w:val="22"/>
              </w:rPr>
              <w:t xml:space="preserve">HERO </w:t>
            </w:r>
            <w:r w:rsidRPr="00607CE1">
              <w:rPr>
                <w:rFonts w:asciiTheme="minorHAnsi" w:eastAsia="Arial" w:hAnsiTheme="minorHAnsi" w:cstheme="minorHAnsi"/>
                <w:i/>
                <w:spacing w:val="4"/>
                <w:sz w:val="22"/>
                <w:szCs w:val="22"/>
              </w:rPr>
              <w:t>M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>CPH</w:t>
            </w:r>
            <w:r w:rsidRPr="00607CE1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I</w:t>
            </w:r>
            <w:r w:rsidRPr="00607CE1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LL</w:t>
            </w:r>
            <w:r w:rsidRPr="00607CE1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I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>P</w:t>
            </w:r>
            <w:r w:rsidRPr="00607CE1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S</w:t>
            </w:r>
            <w:r w:rsidRPr="00607CE1">
              <w:rPr>
                <w:rFonts w:asciiTheme="minorHAnsi" w:eastAsia="Arial" w:hAnsiTheme="minorHAnsi" w:cstheme="minorHAnsi"/>
                <w:i/>
                <w:spacing w:val="35"/>
                <w:sz w:val="22"/>
                <w:szCs w:val="22"/>
              </w:rPr>
              <w:t xml:space="preserve"> </w:t>
            </w:r>
            <w:r w:rsidRPr="00607CE1">
              <w:rPr>
                <w:rFonts w:asciiTheme="minorHAnsi" w:eastAsia="Arial" w:hAnsiTheme="minorHAnsi" w:cstheme="minorHAnsi"/>
                <w:i/>
                <w:w w:val="103"/>
                <w:sz w:val="22"/>
                <w:szCs w:val="22"/>
              </w:rPr>
              <w:t>&amp;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w w:val="102"/>
                <w:sz w:val="22"/>
                <w:szCs w:val="22"/>
              </w:rPr>
              <w:t>CRU</w:t>
            </w:r>
            <w:r w:rsidRPr="00607CE1">
              <w:rPr>
                <w:rFonts w:asciiTheme="minorHAnsi" w:eastAsia="Arial" w:hAnsiTheme="minorHAnsi" w:cstheme="minorHAnsi"/>
                <w:i/>
                <w:w w:val="102"/>
                <w:sz w:val="22"/>
                <w:szCs w:val="22"/>
              </w:rPr>
              <w:t>Z</w:t>
            </w:r>
          </w:p>
          <w:p w14:paraId="13EA0DDE" w14:textId="77777777" w:rsidR="009A76ED" w:rsidRPr="00607CE1" w:rsidRDefault="00607CE1">
            <w:pPr>
              <w:spacing w:before="5" w:line="505" w:lineRule="auto"/>
              <w:ind w:left="40" w:right="13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7CE1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>A</w:t>
            </w:r>
            <w:r w:rsidRPr="00607CE1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S</w:t>
            </w:r>
            <w:r w:rsidRPr="00607CE1">
              <w:rPr>
                <w:rFonts w:asciiTheme="minorHAnsi" w:eastAsia="Arial" w:hAnsiTheme="minorHAnsi" w:cstheme="minorHAnsi"/>
                <w:i/>
                <w:spacing w:val="12"/>
                <w:sz w:val="22"/>
                <w:szCs w:val="22"/>
              </w:rPr>
              <w:t xml:space="preserve"> </w:t>
            </w:r>
            <w:r w:rsidRPr="00607CE1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T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>H</w:t>
            </w:r>
            <w:r w:rsidRPr="00607CE1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E</w:t>
            </w:r>
            <w:r w:rsidRPr="00607CE1">
              <w:rPr>
                <w:rFonts w:asciiTheme="minorHAnsi" w:eastAsia="Arial" w:hAnsiTheme="minorHAnsi" w:cstheme="minorHAnsi"/>
                <w:i/>
                <w:spacing w:val="13"/>
                <w:sz w:val="22"/>
                <w:szCs w:val="22"/>
              </w:rPr>
              <w:t xml:space="preserve"> </w:t>
            </w:r>
            <w:r w:rsidRPr="00607CE1">
              <w:rPr>
                <w:rFonts w:asciiTheme="minorHAnsi" w:eastAsia="Arial" w:hAnsiTheme="minorHAnsi" w:cstheme="minorHAnsi"/>
                <w:i/>
                <w:spacing w:val="4"/>
                <w:w w:val="102"/>
                <w:sz w:val="22"/>
                <w:szCs w:val="22"/>
              </w:rPr>
              <w:t>W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w w:val="102"/>
                <w:sz w:val="22"/>
                <w:szCs w:val="22"/>
              </w:rPr>
              <w:t>OR</w:t>
            </w:r>
            <w:r w:rsidRPr="00607CE1">
              <w:rPr>
                <w:rFonts w:asciiTheme="minorHAnsi" w:eastAsia="Arial" w:hAnsiTheme="minorHAnsi" w:cstheme="minorHAnsi"/>
                <w:i/>
                <w:spacing w:val="2"/>
                <w:w w:val="102"/>
                <w:sz w:val="22"/>
                <w:szCs w:val="22"/>
              </w:rPr>
              <w:t>L</w:t>
            </w:r>
            <w:r w:rsidRPr="00607CE1">
              <w:rPr>
                <w:rFonts w:asciiTheme="minorHAnsi" w:eastAsia="Arial" w:hAnsiTheme="minorHAnsi" w:cstheme="minorHAnsi"/>
                <w:i/>
                <w:w w:val="102"/>
                <w:sz w:val="22"/>
                <w:szCs w:val="22"/>
              </w:rPr>
              <w:t>D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607CE1">
              <w:rPr>
                <w:rFonts w:asciiTheme="minorHAnsi" w:eastAsia="Arial" w:hAnsiTheme="minorHAnsi" w:cstheme="minorHAnsi"/>
                <w:i/>
                <w:spacing w:val="2"/>
                <w:w w:val="102"/>
                <w:sz w:val="22"/>
                <w:szCs w:val="22"/>
              </w:rPr>
              <w:t>T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w w:val="102"/>
                <w:sz w:val="22"/>
                <w:szCs w:val="22"/>
              </w:rPr>
              <w:t>URN</w:t>
            </w:r>
            <w:r w:rsidRPr="00607CE1">
              <w:rPr>
                <w:rFonts w:asciiTheme="minorHAnsi" w:eastAsia="Arial" w:hAnsiTheme="minorHAnsi" w:cstheme="minorHAnsi"/>
                <w:i/>
                <w:w w:val="103"/>
                <w:sz w:val="22"/>
                <w:szCs w:val="22"/>
              </w:rPr>
              <w:t xml:space="preserve">S 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w w:val="102"/>
                <w:sz w:val="22"/>
                <w:szCs w:val="22"/>
              </w:rPr>
              <w:t>OV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w w:val="103"/>
                <w:sz w:val="22"/>
                <w:szCs w:val="22"/>
              </w:rPr>
              <w:t>E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w w:val="102"/>
                <w:sz w:val="22"/>
                <w:szCs w:val="22"/>
              </w:rPr>
              <w:t>R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w w:val="103"/>
                <w:sz w:val="22"/>
                <w:szCs w:val="22"/>
              </w:rPr>
              <w:t>EXP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w w:val="102"/>
                <w:sz w:val="22"/>
                <w:szCs w:val="22"/>
              </w:rPr>
              <w:t>OS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w w:val="103"/>
                <w:sz w:val="22"/>
                <w:szCs w:val="22"/>
              </w:rPr>
              <w:t>E</w:t>
            </w:r>
            <w:r w:rsidRPr="00607CE1">
              <w:rPr>
                <w:rFonts w:asciiTheme="minorHAnsi" w:eastAsia="Arial" w:hAnsiTheme="minorHAnsi" w:cstheme="minorHAnsi"/>
                <w:i/>
                <w:w w:val="102"/>
                <w:sz w:val="22"/>
                <w:szCs w:val="22"/>
              </w:rPr>
              <w:t>D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1522B493" w14:textId="77777777" w:rsidR="009A76ED" w:rsidRPr="00607CE1" w:rsidRDefault="009A76ED">
            <w:pPr>
              <w:spacing w:before="1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762458" w14:textId="77777777" w:rsidR="009A76ED" w:rsidRPr="00607CE1" w:rsidRDefault="009A76ED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5D45F9" w14:textId="77777777" w:rsidR="009A76ED" w:rsidRPr="00607CE1" w:rsidRDefault="009A76ED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521AA0" w14:textId="77777777" w:rsidR="009A76ED" w:rsidRPr="00607CE1" w:rsidRDefault="009A76ED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D45CAB" w14:textId="77777777" w:rsidR="009A76ED" w:rsidRPr="00607CE1" w:rsidRDefault="009A76ED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F3DF5D" w14:textId="77777777" w:rsidR="009A76ED" w:rsidRPr="00607CE1" w:rsidRDefault="00607CE1">
            <w:pPr>
              <w:ind w:left="480" w:right="1041"/>
              <w:jc w:val="both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7CE1">
              <w:rPr>
                <w:rFonts w:asciiTheme="minorHAnsi" w:eastAsia="Arial" w:hAnsiTheme="minorHAnsi" w:cstheme="minorHAnsi"/>
                <w:spacing w:val="3"/>
                <w:w w:val="102"/>
                <w:sz w:val="22"/>
                <w:szCs w:val="22"/>
              </w:rPr>
              <w:t>H</w:t>
            </w:r>
            <w:r w:rsidRPr="00607CE1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an</w:t>
            </w:r>
            <w:r w:rsidRPr="00607CE1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k</w:t>
            </w:r>
            <w:r w:rsidRPr="00607CE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607CE1">
              <w:rPr>
                <w:rFonts w:asciiTheme="minorHAnsi" w:eastAsia="Arial" w:hAnsiTheme="minorHAnsi" w:cstheme="minorHAnsi"/>
                <w:spacing w:val="1"/>
                <w:w w:val="102"/>
                <w:sz w:val="22"/>
                <w:szCs w:val="22"/>
              </w:rPr>
              <w:t>(</w:t>
            </w:r>
            <w:r w:rsidRPr="00607CE1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Lead</w:t>
            </w:r>
            <w:r w:rsidRPr="00607CE1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)</w:t>
            </w:r>
          </w:p>
          <w:p w14:paraId="12CCEB6C" w14:textId="77777777" w:rsidR="009A76ED" w:rsidRPr="00607CE1" w:rsidRDefault="009A76ED">
            <w:pPr>
              <w:spacing w:before="7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7052A5" w14:textId="77777777" w:rsidR="009A76ED" w:rsidRPr="00607CE1" w:rsidRDefault="00607CE1">
            <w:pPr>
              <w:spacing w:line="503" w:lineRule="auto"/>
              <w:ind w:left="480" w:right="561"/>
              <w:jc w:val="both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7CE1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B</w:t>
            </w:r>
            <w:r w:rsidRPr="00607CE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607CE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07CE1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 </w:t>
            </w:r>
            <w:r w:rsidRPr="00607CE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</w:t>
            </w:r>
            <w:r w:rsidRPr="00607CE1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G</w:t>
            </w:r>
            <w:r w:rsidRPr="00607CE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ues</w:t>
            </w:r>
            <w:r w:rsidRPr="00607CE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607CE1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607CE1">
              <w:rPr>
                <w:rFonts w:asciiTheme="minorHAnsi" w:eastAsia="Arial" w:hAnsiTheme="minorHAnsi" w:cstheme="minorHAnsi"/>
                <w:spacing w:val="3"/>
                <w:w w:val="103"/>
                <w:sz w:val="22"/>
                <w:szCs w:val="22"/>
              </w:rPr>
              <w:t>S</w:t>
            </w:r>
            <w:r w:rsidRPr="00607CE1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t</w:t>
            </w:r>
            <w:r w:rsidRPr="00607CE1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a</w:t>
            </w:r>
            <w:r w:rsidRPr="00607CE1">
              <w:rPr>
                <w:rFonts w:asciiTheme="minorHAnsi" w:eastAsia="Arial" w:hAnsiTheme="minorHAnsi" w:cstheme="minorHAnsi"/>
                <w:spacing w:val="1"/>
                <w:w w:val="102"/>
                <w:sz w:val="22"/>
                <w:szCs w:val="22"/>
              </w:rPr>
              <w:t>r</w:t>
            </w:r>
            <w:r w:rsidRPr="00607CE1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 xml:space="preserve">) </w:t>
            </w:r>
            <w:r w:rsidRPr="00607CE1">
              <w:rPr>
                <w:rFonts w:asciiTheme="minorHAnsi" w:eastAsia="Arial" w:hAnsiTheme="minorHAnsi" w:cstheme="minorHAnsi"/>
                <w:spacing w:val="3"/>
                <w:w w:val="102"/>
                <w:sz w:val="22"/>
                <w:szCs w:val="22"/>
              </w:rPr>
              <w:t>P</w:t>
            </w:r>
            <w:r w:rsidRPr="00607CE1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e</w:t>
            </w:r>
            <w:r w:rsidRPr="00607CE1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t</w:t>
            </w:r>
            <w:r w:rsidRPr="00607CE1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e</w:t>
            </w:r>
            <w:r w:rsidRPr="00607CE1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r</w:t>
            </w:r>
            <w:r w:rsidRPr="00607CE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607CE1">
              <w:rPr>
                <w:rFonts w:asciiTheme="minorHAnsi" w:eastAsia="Arial" w:hAnsiTheme="minorHAnsi" w:cstheme="minorHAnsi"/>
                <w:spacing w:val="1"/>
                <w:w w:val="102"/>
                <w:sz w:val="22"/>
                <w:szCs w:val="22"/>
              </w:rPr>
              <w:t>(</w:t>
            </w:r>
            <w:r w:rsidRPr="00607CE1">
              <w:rPr>
                <w:rFonts w:asciiTheme="minorHAnsi" w:eastAsia="Arial" w:hAnsiTheme="minorHAnsi" w:cstheme="minorHAnsi"/>
                <w:spacing w:val="3"/>
                <w:w w:val="102"/>
                <w:sz w:val="22"/>
                <w:szCs w:val="22"/>
              </w:rPr>
              <w:t>R</w:t>
            </w:r>
            <w:r w:rsidRPr="00607CE1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ecu</w:t>
            </w:r>
            <w:r w:rsidRPr="00607CE1">
              <w:rPr>
                <w:rFonts w:asciiTheme="minorHAnsi" w:eastAsia="Arial" w:hAnsiTheme="minorHAnsi" w:cstheme="minorHAnsi"/>
                <w:spacing w:val="1"/>
                <w:w w:val="102"/>
                <w:sz w:val="22"/>
                <w:szCs w:val="22"/>
              </w:rPr>
              <w:t>rri</w:t>
            </w:r>
            <w:r w:rsidRPr="00607CE1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ng</w:t>
            </w:r>
            <w:r w:rsidRPr="00607CE1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 xml:space="preserve">) </w:t>
            </w:r>
            <w:r w:rsidRPr="00607CE1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Jac</w:t>
            </w:r>
            <w:r w:rsidRPr="00607CE1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k</w:t>
            </w:r>
            <w:r w:rsidRPr="00607CE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607CE1">
              <w:rPr>
                <w:rFonts w:asciiTheme="minorHAnsi" w:eastAsia="Arial" w:hAnsiTheme="minorHAnsi" w:cstheme="minorHAnsi"/>
                <w:spacing w:val="1"/>
                <w:w w:val="102"/>
                <w:sz w:val="22"/>
                <w:szCs w:val="22"/>
              </w:rPr>
              <w:t>(</w:t>
            </w:r>
            <w:r w:rsidRPr="00607CE1">
              <w:rPr>
                <w:rFonts w:asciiTheme="minorHAnsi" w:eastAsia="Arial" w:hAnsiTheme="minorHAnsi" w:cstheme="minorHAnsi"/>
                <w:spacing w:val="3"/>
                <w:w w:val="103"/>
                <w:sz w:val="22"/>
                <w:szCs w:val="22"/>
              </w:rPr>
              <w:t>P</w:t>
            </w:r>
            <w:r w:rsidRPr="00607CE1">
              <w:rPr>
                <w:rFonts w:asciiTheme="minorHAnsi" w:eastAsia="Arial" w:hAnsiTheme="minorHAnsi" w:cstheme="minorHAnsi"/>
                <w:spacing w:val="1"/>
                <w:w w:val="102"/>
                <w:sz w:val="22"/>
                <w:szCs w:val="22"/>
              </w:rPr>
              <w:t>ri</w:t>
            </w:r>
            <w:r w:rsidRPr="00607CE1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nc</w:t>
            </w:r>
            <w:r w:rsidRPr="00607CE1">
              <w:rPr>
                <w:rFonts w:asciiTheme="minorHAnsi" w:eastAsia="Arial" w:hAnsiTheme="minorHAnsi" w:cstheme="minorHAnsi"/>
                <w:spacing w:val="1"/>
                <w:w w:val="102"/>
                <w:sz w:val="22"/>
                <w:szCs w:val="22"/>
              </w:rPr>
              <w:t>i</w:t>
            </w:r>
            <w:r w:rsidRPr="00607CE1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pa</w:t>
            </w:r>
            <w:r w:rsidRPr="00607CE1">
              <w:rPr>
                <w:rFonts w:asciiTheme="minorHAnsi" w:eastAsia="Arial" w:hAnsiTheme="minorHAnsi" w:cstheme="minorHAnsi"/>
                <w:spacing w:val="1"/>
                <w:w w:val="102"/>
                <w:sz w:val="22"/>
                <w:szCs w:val="22"/>
              </w:rPr>
              <w:t>l</w:t>
            </w:r>
            <w:r w:rsidRPr="00607CE1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)</w:t>
            </w:r>
          </w:p>
        </w:tc>
        <w:tc>
          <w:tcPr>
            <w:tcW w:w="3693" w:type="dxa"/>
            <w:tcBorders>
              <w:top w:val="nil"/>
              <w:left w:val="nil"/>
              <w:bottom w:val="nil"/>
              <w:right w:val="nil"/>
            </w:tcBorders>
          </w:tcPr>
          <w:p w14:paraId="221F5790" w14:textId="77777777" w:rsidR="009A76ED" w:rsidRPr="00607CE1" w:rsidRDefault="009A76ED">
            <w:pPr>
              <w:spacing w:before="1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6EFE10" w14:textId="77777777" w:rsidR="009A76ED" w:rsidRPr="00607CE1" w:rsidRDefault="009A76ED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81581FA" w14:textId="77777777" w:rsidR="009A76ED" w:rsidRPr="00607CE1" w:rsidRDefault="009A76ED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284FAE" w14:textId="77777777" w:rsidR="009A76ED" w:rsidRPr="00607CE1" w:rsidRDefault="009A76ED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85835A" w14:textId="77777777" w:rsidR="009A76ED" w:rsidRPr="00607CE1" w:rsidRDefault="009A76ED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0CF5EE" w14:textId="77777777" w:rsidR="009A76ED" w:rsidRPr="00607CE1" w:rsidRDefault="00607CE1">
            <w:pPr>
              <w:ind w:left="59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7CE1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D</w:t>
            </w:r>
            <w:r w:rsidRPr="00607CE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ir</w:t>
            </w:r>
            <w:r w:rsidRPr="00607CE1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  <w:r w:rsidRPr="00607CE1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607CE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Je</w:t>
            </w:r>
            <w:r w:rsidRPr="00607CE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607CE1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607CE1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607CE1">
              <w:rPr>
                <w:rFonts w:asciiTheme="minorHAnsi" w:eastAsia="Arial" w:hAnsiTheme="minorHAnsi" w:cstheme="minorHAnsi"/>
                <w:spacing w:val="3"/>
                <w:w w:val="102"/>
                <w:sz w:val="22"/>
                <w:szCs w:val="22"/>
              </w:rPr>
              <w:t>M</w:t>
            </w:r>
            <w:r w:rsidRPr="00607CE1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c</w:t>
            </w:r>
            <w:r w:rsidRPr="00607CE1">
              <w:rPr>
                <w:rFonts w:asciiTheme="minorHAnsi" w:eastAsia="Arial" w:hAnsiTheme="minorHAnsi" w:cstheme="minorHAnsi"/>
                <w:spacing w:val="3"/>
                <w:w w:val="102"/>
                <w:sz w:val="22"/>
                <w:szCs w:val="22"/>
              </w:rPr>
              <w:t>D</w:t>
            </w:r>
            <w:r w:rsidRPr="00607CE1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ugg</w:t>
            </w:r>
            <w:r w:rsidRPr="00607CE1">
              <w:rPr>
                <w:rFonts w:asciiTheme="minorHAnsi" w:eastAsia="Arial" w:hAnsiTheme="minorHAnsi" w:cstheme="minorHAnsi"/>
                <w:spacing w:val="1"/>
                <w:w w:val="102"/>
                <w:sz w:val="22"/>
                <w:szCs w:val="22"/>
              </w:rPr>
              <w:t>i</w:t>
            </w:r>
            <w:r w:rsidRPr="00607CE1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n</w:t>
            </w:r>
          </w:p>
          <w:p w14:paraId="2E4363F5" w14:textId="77777777" w:rsidR="009A76ED" w:rsidRPr="00607CE1" w:rsidRDefault="009A76ED">
            <w:pPr>
              <w:spacing w:before="7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5E8631" w14:textId="77777777" w:rsidR="009A76ED" w:rsidRPr="00607CE1" w:rsidRDefault="00607CE1">
            <w:pPr>
              <w:ind w:left="59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7CE1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P</w:t>
            </w:r>
            <w:r w:rsidRPr="00607CE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il</w:t>
            </w:r>
            <w:r w:rsidRPr="00607CE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607CE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607CE1">
              <w:rPr>
                <w:rFonts w:asciiTheme="minorHAnsi" w:eastAsia="Arial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607CE1">
              <w:rPr>
                <w:rFonts w:asciiTheme="minorHAnsi" w:eastAsia="Arial" w:hAnsiTheme="minorHAnsi" w:cstheme="minorHAnsi"/>
                <w:spacing w:val="3"/>
                <w:w w:val="102"/>
                <w:sz w:val="22"/>
                <w:szCs w:val="22"/>
              </w:rPr>
              <w:t>E</w:t>
            </w:r>
            <w:r w:rsidRPr="00607CE1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p</w:t>
            </w:r>
            <w:r w:rsidRPr="00607CE1">
              <w:rPr>
                <w:rFonts w:asciiTheme="minorHAnsi" w:eastAsia="Arial" w:hAnsiTheme="minorHAnsi" w:cstheme="minorHAnsi"/>
                <w:spacing w:val="1"/>
                <w:w w:val="102"/>
                <w:sz w:val="22"/>
                <w:szCs w:val="22"/>
              </w:rPr>
              <w:t>i</w:t>
            </w:r>
            <w:r w:rsidRPr="00607CE1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sod</w:t>
            </w:r>
            <w:r w:rsidRPr="00607CE1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e</w:t>
            </w:r>
          </w:p>
          <w:p w14:paraId="474EFDFC" w14:textId="77777777" w:rsidR="009A76ED" w:rsidRPr="00607CE1" w:rsidRDefault="009A76ED">
            <w:pPr>
              <w:spacing w:before="3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7293E0" w14:textId="77777777" w:rsidR="009A76ED" w:rsidRPr="00607CE1" w:rsidRDefault="00607CE1">
            <w:pPr>
              <w:ind w:left="59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7CE1">
              <w:rPr>
                <w:rFonts w:asciiTheme="minorHAnsi" w:eastAsia="Arial" w:hAnsiTheme="minorHAnsi" w:cstheme="minorHAnsi"/>
                <w:spacing w:val="3"/>
                <w:w w:val="102"/>
                <w:sz w:val="22"/>
                <w:szCs w:val="22"/>
              </w:rPr>
              <w:t>CB</w:t>
            </w:r>
            <w:r w:rsidRPr="00607CE1">
              <w:rPr>
                <w:rFonts w:asciiTheme="minorHAnsi" w:eastAsia="Arial" w:hAnsiTheme="minorHAnsi" w:cstheme="minorHAnsi"/>
                <w:spacing w:val="3"/>
                <w:w w:val="103"/>
                <w:sz w:val="22"/>
                <w:szCs w:val="22"/>
              </w:rPr>
              <w:t>S</w:t>
            </w:r>
            <w:r w:rsidRPr="00607CE1">
              <w:rPr>
                <w:rFonts w:asciiTheme="minorHAnsi" w:eastAsia="Arial" w:hAnsiTheme="minorHAnsi" w:cstheme="minorHAnsi"/>
                <w:spacing w:val="1"/>
                <w:w w:val="102"/>
                <w:sz w:val="22"/>
                <w:szCs w:val="22"/>
              </w:rPr>
              <w:t>-</w:t>
            </w:r>
            <w:r w:rsidRPr="00607CE1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TV</w:t>
            </w:r>
          </w:p>
          <w:p w14:paraId="129FBE5C" w14:textId="77777777" w:rsidR="009A76ED" w:rsidRPr="00607CE1" w:rsidRDefault="009A76ED">
            <w:pPr>
              <w:spacing w:before="7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569BED" w14:textId="77777777" w:rsidR="009A76ED" w:rsidRPr="00607CE1" w:rsidRDefault="00607CE1">
            <w:pPr>
              <w:ind w:left="59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7CE1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D</w:t>
            </w:r>
            <w:r w:rsidRPr="00607CE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ir</w:t>
            </w:r>
            <w:r w:rsidRPr="00607CE1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  <w:r w:rsidRPr="00607CE1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607CE1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607CE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it</w:t>
            </w:r>
            <w:r w:rsidRPr="00607CE1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607CE1">
              <w:rPr>
                <w:rFonts w:asciiTheme="minorHAnsi" w:eastAsia="Arial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607CE1">
              <w:rPr>
                <w:rFonts w:asciiTheme="minorHAnsi" w:eastAsia="Arial" w:hAnsiTheme="minorHAnsi" w:cstheme="minorHAnsi"/>
                <w:spacing w:val="3"/>
                <w:w w:val="102"/>
                <w:sz w:val="22"/>
                <w:szCs w:val="22"/>
              </w:rPr>
              <w:t>R</w:t>
            </w:r>
            <w:r w:rsidRPr="00607CE1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o</w:t>
            </w:r>
            <w:r w:rsidRPr="00607CE1">
              <w:rPr>
                <w:rFonts w:asciiTheme="minorHAnsi" w:eastAsia="Arial" w:hAnsiTheme="minorHAnsi" w:cstheme="minorHAnsi"/>
                <w:spacing w:val="3"/>
                <w:w w:val="102"/>
                <w:sz w:val="22"/>
                <w:szCs w:val="22"/>
              </w:rPr>
              <w:t>m</w:t>
            </w:r>
            <w:r w:rsidRPr="00607CE1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agn</w:t>
            </w:r>
            <w:r w:rsidRPr="00607CE1">
              <w:rPr>
                <w:rFonts w:asciiTheme="minorHAnsi" w:eastAsia="Arial" w:hAnsiTheme="minorHAnsi" w:cstheme="minorHAnsi"/>
                <w:spacing w:val="1"/>
                <w:w w:val="102"/>
                <w:sz w:val="22"/>
                <w:szCs w:val="22"/>
              </w:rPr>
              <w:t>i</w:t>
            </w:r>
            <w:r w:rsidRPr="00607CE1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n</w:t>
            </w:r>
            <w:r w:rsidRPr="00607CE1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o</w:t>
            </w:r>
          </w:p>
        </w:tc>
      </w:tr>
      <w:tr w:rsidR="009A76ED" w:rsidRPr="00607CE1" w14:paraId="5CAFB8DC" w14:textId="77777777">
        <w:trPr>
          <w:trHeight w:hRule="exact" w:val="1138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</w:tcPr>
          <w:p w14:paraId="7CDD48F0" w14:textId="77777777" w:rsidR="009A76ED" w:rsidRPr="00607CE1" w:rsidRDefault="009A76ED">
            <w:pPr>
              <w:spacing w:before="9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441DD1" w14:textId="77777777" w:rsidR="009A76ED" w:rsidRPr="00607CE1" w:rsidRDefault="00607CE1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7CE1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  <w:u w:val="single" w:color="000000"/>
              </w:rPr>
              <w:t>NE</w:t>
            </w:r>
            <w:r w:rsidRPr="00607CE1">
              <w:rPr>
                <w:rFonts w:asciiTheme="minorHAnsi" w:eastAsia="Arial" w:hAnsiTheme="minorHAnsi" w:cstheme="minorHAnsi"/>
                <w:b/>
                <w:sz w:val="22"/>
                <w:szCs w:val="22"/>
                <w:u w:val="single" w:color="000000"/>
              </w:rPr>
              <w:t>W</w:t>
            </w:r>
            <w:r w:rsidRPr="00607CE1">
              <w:rPr>
                <w:rFonts w:asciiTheme="minorHAnsi" w:eastAsia="Arial" w:hAnsiTheme="minorHAnsi" w:cstheme="minorHAnsi"/>
                <w:b/>
                <w:spacing w:val="17"/>
                <w:sz w:val="22"/>
                <w:szCs w:val="22"/>
                <w:u w:val="single" w:color="000000"/>
              </w:rPr>
              <w:t xml:space="preserve"> </w:t>
            </w:r>
            <w:r w:rsidRPr="00607CE1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  <w:u w:val="single" w:color="000000"/>
              </w:rPr>
              <w:t>YORK</w:t>
            </w:r>
            <w:r w:rsidRPr="00607CE1">
              <w:rPr>
                <w:rFonts w:asciiTheme="minorHAnsi" w:eastAsia="Arial" w:hAnsiTheme="minorHAnsi" w:cstheme="minorHAnsi"/>
                <w:b/>
                <w:spacing w:val="17"/>
                <w:sz w:val="22"/>
                <w:szCs w:val="22"/>
                <w:u w:val="single" w:color="000000"/>
              </w:rPr>
              <w:t xml:space="preserve"> </w:t>
            </w:r>
            <w:r w:rsidRPr="00607CE1">
              <w:rPr>
                <w:rFonts w:asciiTheme="minorHAnsi" w:eastAsia="Arial" w:hAnsiTheme="minorHAnsi" w:cstheme="minorHAnsi"/>
                <w:b/>
                <w:spacing w:val="3"/>
                <w:w w:val="102"/>
                <w:sz w:val="22"/>
                <w:szCs w:val="22"/>
                <w:u w:val="single" w:color="000000"/>
              </w:rPr>
              <w:t>THEAT</w:t>
            </w:r>
            <w:r w:rsidRPr="00607CE1">
              <w:rPr>
                <w:rFonts w:asciiTheme="minorHAnsi" w:eastAsia="Arial" w:hAnsiTheme="minorHAnsi" w:cstheme="minorHAnsi"/>
                <w:b/>
                <w:spacing w:val="3"/>
                <w:w w:val="102"/>
                <w:sz w:val="22"/>
                <w:szCs w:val="22"/>
                <w:u w:val="single" w:color="000000"/>
              </w:rPr>
              <w:t>RE</w:t>
            </w:r>
          </w:p>
          <w:p w14:paraId="6038B3DD" w14:textId="77777777" w:rsidR="009A76ED" w:rsidRPr="00607CE1" w:rsidRDefault="009A76ED">
            <w:pPr>
              <w:spacing w:before="3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59166C" w14:textId="77777777" w:rsidR="009A76ED" w:rsidRPr="00607CE1" w:rsidRDefault="00607CE1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7CE1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>DO</w:t>
            </w:r>
            <w:r w:rsidRPr="00607CE1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LL</w:t>
            </w:r>
            <w:r w:rsidRPr="00607CE1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Y</w:t>
            </w:r>
            <w:r w:rsidRPr="00607CE1">
              <w:rPr>
                <w:rFonts w:asciiTheme="minorHAnsi" w:eastAsia="Arial" w:hAnsiTheme="minorHAnsi" w:cstheme="minorHAnsi"/>
                <w:i/>
                <w:spacing w:val="19"/>
                <w:sz w:val="22"/>
                <w:szCs w:val="22"/>
              </w:rPr>
              <w:t xml:space="preserve"> 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>PAR</w:t>
            </w:r>
            <w:r w:rsidRPr="00607CE1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T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>O</w:t>
            </w:r>
            <w:r w:rsidRPr="00607CE1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N</w:t>
            </w:r>
            <w:r w:rsidRPr="00607CE1">
              <w:rPr>
                <w:rFonts w:asciiTheme="minorHAnsi" w:eastAsia="Arial" w:hAnsiTheme="minorHAnsi" w:cstheme="minorHAnsi"/>
                <w:i/>
                <w:spacing w:val="24"/>
                <w:sz w:val="22"/>
                <w:szCs w:val="22"/>
              </w:rPr>
              <w:t xml:space="preserve"> 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w w:val="103"/>
                <w:sz w:val="22"/>
                <w:szCs w:val="22"/>
              </w:rPr>
              <w:t>EXP</w:t>
            </w:r>
            <w:r w:rsidRPr="00607CE1">
              <w:rPr>
                <w:rFonts w:asciiTheme="minorHAnsi" w:eastAsia="Arial" w:hAnsiTheme="minorHAnsi" w:cstheme="minorHAnsi"/>
                <w:i/>
                <w:spacing w:val="2"/>
                <w:w w:val="102"/>
                <w:sz w:val="22"/>
                <w:szCs w:val="22"/>
              </w:rPr>
              <w:t>L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w w:val="102"/>
                <w:sz w:val="22"/>
                <w:szCs w:val="22"/>
              </w:rPr>
              <w:t>O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w w:val="103"/>
                <w:sz w:val="22"/>
                <w:szCs w:val="22"/>
              </w:rPr>
              <w:t>S</w:t>
            </w:r>
            <w:r w:rsidRPr="00607CE1">
              <w:rPr>
                <w:rFonts w:asciiTheme="minorHAnsi" w:eastAsia="Arial" w:hAnsiTheme="minorHAnsi" w:cstheme="minorHAnsi"/>
                <w:i/>
                <w:spacing w:val="1"/>
                <w:w w:val="103"/>
                <w:sz w:val="22"/>
                <w:szCs w:val="22"/>
              </w:rPr>
              <w:t>I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w w:val="102"/>
                <w:sz w:val="22"/>
                <w:szCs w:val="22"/>
              </w:rPr>
              <w:t>O</w:t>
            </w:r>
            <w:r w:rsidRPr="00607CE1">
              <w:rPr>
                <w:rFonts w:asciiTheme="minorHAnsi" w:eastAsia="Arial" w:hAnsiTheme="minorHAnsi" w:cstheme="minorHAnsi"/>
                <w:i/>
                <w:w w:val="102"/>
                <w:sz w:val="22"/>
                <w:szCs w:val="22"/>
              </w:rPr>
              <w:t>N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46BE3814" w14:textId="77777777" w:rsidR="009A76ED" w:rsidRPr="00607CE1" w:rsidRDefault="009A76ED">
            <w:pPr>
              <w:spacing w:before="3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7A2113" w14:textId="77777777" w:rsidR="009A76ED" w:rsidRPr="00607CE1" w:rsidRDefault="009A76ED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538629" w14:textId="77777777" w:rsidR="009A76ED" w:rsidRPr="00607CE1" w:rsidRDefault="009A76ED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4E8579" w14:textId="77777777" w:rsidR="009A76ED" w:rsidRPr="00607CE1" w:rsidRDefault="009A76ED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633DBB" w14:textId="77777777" w:rsidR="009A76ED" w:rsidRPr="00607CE1" w:rsidRDefault="00607CE1">
            <w:pPr>
              <w:ind w:left="4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7CE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J</w:t>
            </w:r>
            <w:r w:rsidRPr="00607CE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07CE1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607CE1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607CE1">
              <w:rPr>
                <w:rFonts w:asciiTheme="minorHAnsi" w:eastAsia="Arial" w:hAnsiTheme="minorHAnsi" w:cstheme="minorHAnsi"/>
                <w:spacing w:val="3"/>
                <w:w w:val="103"/>
                <w:sz w:val="22"/>
                <w:szCs w:val="22"/>
              </w:rPr>
              <w:t>B</w:t>
            </w:r>
            <w:r w:rsidRPr="00607CE1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o</w:t>
            </w:r>
            <w:r w:rsidRPr="00607CE1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b</w:t>
            </w:r>
          </w:p>
        </w:tc>
        <w:tc>
          <w:tcPr>
            <w:tcW w:w="3693" w:type="dxa"/>
            <w:tcBorders>
              <w:top w:val="nil"/>
              <w:left w:val="nil"/>
              <w:bottom w:val="nil"/>
              <w:right w:val="nil"/>
            </w:tcBorders>
          </w:tcPr>
          <w:p w14:paraId="064439C8" w14:textId="77777777" w:rsidR="009A76ED" w:rsidRPr="00607CE1" w:rsidRDefault="009A76ED">
            <w:pPr>
              <w:spacing w:before="3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69511A" w14:textId="77777777" w:rsidR="009A76ED" w:rsidRPr="00607CE1" w:rsidRDefault="009A76ED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5902B4" w14:textId="77777777" w:rsidR="009A76ED" w:rsidRPr="00607CE1" w:rsidRDefault="009A76ED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C965F7" w14:textId="77777777" w:rsidR="009A76ED" w:rsidRPr="00607CE1" w:rsidRDefault="009A76ED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59BCE1" w14:textId="77777777" w:rsidR="009A76ED" w:rsidRPr="00607CE1" w:rsidRDefault="00607CE1">
            <w:pPr>
              <w:ind w:left="59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7CE1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U</w:t>
            </w:r>
            <w:r w:rsidRPr="00607CE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607CE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ri</w:t>
            </w:r>
            <w:r w:rsidRPr="00607CE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gh</w:t>
            </w:r>
            <w:r w:rsidRPr="00607CE1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607CE1">
              <w:rPr>
                <w:rFonts w:asciiTheme="minorHAnsi" w:eastAsia="Arial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607CE1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C</w:t>
            </w:r>
            <w:r w:rsidRPr="00607CE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iti</w:t>
            </w:r>
            <w:r w:rsidRPr="00607CE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zen</w:t>
            </w:r>
            <w:r w:rsidRPr="00607CE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607CE1">
              <w:rPr>
                <w:rFonts w:asciiTheme="minorHAnsi" w:eastAsia="Arial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607CE1">
              <w:rPr>
                <w:rFonts w:asciiTheme="minorHAnsi" w:eastAsia="Arial" w:hAnsiTheme="minorHAnsi" w:cstheme="minorHAnsi"/>
                <w:spacing w:val="3"/>
                <w:w w:val="103"/>
                <w:sz w:val="22"/>
                <w:szCs w:val="22"/>
              </w:rPr>
              <w:t>B</w:t>
            </w:r>
            <w:r w:rsidRPr="00607CE1">
              <w:rPr>
                <w:rFonts w:asciiTheme="minorHAnsi" w:eastAsia="Arial" w:hAnsiTheme="minorHAnsi" w:cstheme="minorHAnsi"/>
                <w:spacing w:val="1"/>
                <w:w w:val="102"/>
                <w:sz w:val="22"/>
                <w:szCs w:val="22"/>
              </w:rPr>
              <w:t>ri</w:t>
            </w:r>
            <w:r w:rsidRPr="00607CE1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gad</w:t>
            </w:r>
            <w:r w:rsidRPr="00607CE1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e</w:t>
            </w:r>
          </w:p>
        </w:tc>
      </w:tr>
      <w:tr w:rsidR="009A76ED" w:rsidRPr="00607CE1" w14:paraId="43F22785" w14:textId="77777777">
        <w:trPr>
          <w:trHeight w:hRule="exact" w:val="1138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</w:tcPr>
          <w:p w14:paraId="5C53C7CE" w14:textId="77777777" w:rsidR="009A76ED" w:rsidRPr="00607CE1" w:rsidRDefault="009A76ED">
            <w:pPr>
              <w:spacing w:before="4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251BA8" w14:textId="77777777" w:rsidR="009A76ED" w:rsidRPr="00607CE1" w:rsidRDefault="00607CE1">
            <w:pPr>
              <w:spacing w:line="500" w:lineRule="auto"/>
              <w:ind w:left="40" w:right="2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7CE1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>S</w:t>
            </w:r>
            <w:r w:rsidRPr="00607CE1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L</w:t>
            </w:r>
            <w:r w:rsidRPr="00607CE1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I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>CE</w:t>
            </w:r>
            <w:r w:rsidRPr="00607CE1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S</w:t>
            </w:r>
            <w:r w:rsidRPr="00607CE1">
              <w:rPr>
                <w:rFonts w:asciiTheme="minorHAnsi" w:eastAsia="Arial" w:hAnsiTheme="minorHAnsi" w:cstheme="minorHAnsi"/>
                <w:i/>
                <w:spacing w:val="22"/>
                <w:sz w:val="22"/>
                <w:szCs w:val="22"/>
              </w:rPr>
              <w:t xml:space="preserve"> 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w w:val="102"/>
                <w:sz w:val="22"/>
                <w:szCs w:val="22"/>
              </w:rPr>
              <w:t>O</w:t>
            </w:r>
            <w:r w:rsidRPr="00607CE1">
              <w:rPr>
                <w:rFonts w:asciiTheme="minorHAnsi" w:eastAsia="Arial" w:hAnsiTheme="minorHAnsi" w:cstheme="minorHAnsi"/>
                <w:i/>
                <w:w w:val="102"/>
                <w:sz w:val="22"/>
                <w:szCs w:val="22"/>
              </w:rPr>
              <w:t>F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607CE1">
              <w:rPr>
                <w:rFonts w:asciiTheme="minorHAnsi" w:eastAsia="Arial" w:hAnsiTheme="minorHAnsi" w:cstheme="minorHAnsi"/>
                <w:i/>
                <w:spacing w:val="2"/>
                <w:w w:val="102"/>
                <w:sz w:val="22"/>
                <w:szCs w:val="22"/>
              </w:rPr>
              <w:t>L</w:t>
            </w:r>
            <w:r w:rsidRPr="00607CE1">
              <w:rPr>
                <w:rFonts w:asciiTheme="minorHAnsi" w:eastAsia="Arial" w:hAnsiTheme="minorHAnsi" w:cstheme="minorHAnsi"/>
                <w:i/>
                <w:spacing w:val="1"/>
                <w:w w:val="102"/>
                <w:sz w:val="22"/>
                <w:szCs w:val="22"/>
              </w:rPr>
              <w:t>I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w w:val="102"/>
                <w:sz w:val="22"/>
                <w:szCs w:val="22"/>
              </w:rPr>
              <w:t>F</w:t>
            </w:r>
            <w:r w:rsidRPr="00607CE1">
              <w:rPr>
                <w:rFonts w:asciiTheme="minorHAnsi" w:eastAsia="Arial" w:hAnsiTheme="minorHAnsi" w:cstheme="minorHAnsi"/>
                <w:i/>
                <w:w w:val="103"/>
                <w:sz w:val="22"/>
                <w:szCs w:val="22"/>
              </w:rPr>
              <w:t xml:space="preserve">E 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w w:val="102"/>
                <w:sz w:val="22"/>
                <w:szCs w:val="22"/>
              </w:rPr>
              <w:t>S</w:t>
            </w:r>
            <w:r w:rsidRPr="00607CE1">
              <w:rPr>
                <w:rFonts w:asciiTheme="minorHAnsi" w:eastAsia="Arial" w:hAnsiTheme="minorHAnsi" w:cstheme="minorHAnsi"/>
                <w:i/>
                <w:spacing w:val="2"/>
                <w:w w:val="102"/>
                <w:sz w:val="22"/>
                <w:szCs w:val="22"/>
              </w:rPr>
              <w:t>L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w w:val="102"/>
                <w:sz w:val="22"/>
                <w:szCs w:val="22"/>
              </w:rPr>
              <w:t>O</w:t>
            </w:r>
            <w:r w:rsidRPr="00607CE1">
              <w:rPr>
                <w:rFonts w:asciiTheme="minorHAnsi" w:eastAsia="Arial" w:hAnsiTheme="minorHAnsi" w:cstheme="minorHAnsi"/>
                <w:i/>
                <w:w w:val="103"/>
                <w:sz w:val="22"/>
                <w:szCs w:val="22"/>
              </w:rPr>
              <w:t>P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w w:val="102"/>
                <w:sz w:val="22"/>
                <w:szCs w:val="22"/>
              </w:rPr>
              <w:t>CU</w:t>
            </w:r>
            <w:r w:rsidRPr="00607CE1">
              <w:rPr>
                <w:rFonts w:asciiTheme="minorHAnsi" w:eastAsia="Arial" w:hAnsiTheme="minorHAnsi" w:cstheme="minorHAnsi"/>
                <w:i/>
                <w:spacing w:val="2"/>
                <w:w w:val="102"/>
                <w:sz w:val="22"/>
                <w:szCs w:val="22"/>
              </w:rPr>
              <w:t>LT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w w:val="102"/>
                <w:sz w:val="22"/>
                <w:szCs w:val="22"/>
              </w:rPr>
              <w:t>UR</w:t>
            </w:r>
            <w:r w:rsidRPr="00607CE1">
              <w:rPr>
                <w:rFonts w:asciiTheme="minorHAnsi" w:eastAsia="Arial" w:hAnsiTheme="minorHAnsi" w:cstheme="minorHAnsi"/>
                <w:i/>
                <w:w w:val="103"/>
                <w:sz w:val="22"/>
                <w:szCs w:val="22"/>
              </w:rPr>
              <w:t>E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4BA2AC23" w14:textId="77777777" w:rsidR="009A76ED" w:rsidRPr="00607CE1" w:rsidRDefault="009A76ED">
            <w:pPr>
              <w:spacing w:before="4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AB285B8" w14:textId="77777777" w:rsidR="009A76ED" w:rsidRPr="00607CE1" w:rsidRDefault="00607CE1">
            <w:pPr>
              <w:ind w:left="4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7CE1">
              <w:rPr>
                <w:rFonts w:asciiTheme="minorHAnsi" w:eastAsia="Arial" w:hAnsiTheme="minorHAnsi" w:cstheme="minorHAnsi"/>
                <w:spacing w:val="3"/>
                <w:w w:val="102"/>
                <w:sz w:val="22"/>
                <w:szCs w:val="22"/>
              </w:rPr>
              <w:t>R</w:t>
            </w:r>
            <w:r w:rsidRPr="00607CE1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and</w:t>
            </w:r>
            <w:r w:rsidRPr="00607CE1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y</w:t>
            </w:r>
          </w:p>
          <w:p w14:paraId="6DC0B6DD" w14:textId="77777777" w:rsidR="009A76ED" w:rsidRPr="00607CE1" w:rsidRDefault="009A76ED">
            <w:pPr>
              <w:spacing w:before="3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342005" w14:textId="77777777" w:rsidR="009A76ED" w:rsidRPr="00607CE1" w:rsidRDefault="00607CE1">
            <w:pPr>
              <w:ind w:left="4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7CE1">
              <w:rPr>
                <w:rFonts w:asciiTheme="minorHAnsi" w:eastAsia="Arial" w:hAnsiTheme="minorHAnsi" w:cstheme="minorHAnsi"/>
                <w:spacing w:val="3"/>
                <w:w w:val="102"/>
                <w:sz w:val="22"/>
                <w:szCs w:val="22"/>
              </w:rPr>
              <w:t>B</w:t>
            </w:r>
            <w:r w:rsidRPr="00607CE1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o</w:t>
            </w:r>
            <w:r w:rsidRPr="00607CE1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b</w:t>
            </w:r>
          </w:p>
        </w:tc>
        <w:tc>
          <w:tcPr>
            <w:tcW w:w="3693" w:type="dxa"/>
            <w:tcBorders>
              <w:top w:val="nil"/>
              <w:left w:val="nil"/>
              <w:bottom w:val="nil"/>
              <w:right w:val="nil"/>
            </w:tcBorders>
          </w:tcPr>
          <w:p w14:paraId="0BBD0A4E" w14:textId="77777777" w:rsidR="009A76ED" w:rsidRPr="00607CE1" w:rsidRDefault="009A76ED">
            <w:pPr>
              <w:spacing w:before="4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41056F" w14:textId="77777777" w:rsidR="009A76ED" w:rsidRPr="00607CE1" w:rsidRDefault="00607CE1">
            <w:pPr>
              <w:ind w:left="59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7CE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Th</w:t>
            </w:r>
            <w:r w:rsidRPr="00607CE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07CE1">
              <w:rPr>
                <w:rFonts w:asciiTheme="minorHAnsi" w:eastAsia="Arial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607CE1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P</w:t>
            </w:r>
            <w:r w:rsidRPr="00607CE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07CE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oduce</w:t>
            </w:r>
            <w:r w:rsidRPr="00607CE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07CE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607CE1">
              <w:rPr>
                <w:rFonts w:asciiTheme="minorHAnsi" w:eastAsia="Arial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607CE1">
              <w:rPr>
                <w:rFonts w:asciiTheme="minorHAnsi" w:eastAsia="Arial" w:hAnsiTheme="minorHAnsi" w:cstheme="minorHAnsi"/>
                <w:spacing w:val="3"/>
                <w:w w:val="102"/>
                <w:sz w:val="22"/>
                <w:szCs w:val="22"/>
              </w:rPr>
              <w:t>C</w:t>
            </w:r>
            <w:r w:rsidRPr="00607CE1">
              <w:rPr>
                <w:rFonts w:asciiTheme="minorHAnsi" w:eastAsia="Arial" w:hAnsiTheme="minorHAnsi" w:cstheme="minorHAnsi"/>
                <w:spacing w:val="1"/>
                <w:w w:val="102"/>
                <w:sz w:val="22"/>
                <w:szCs w:val="22"/>
              </w:rPr>
              <w:t>l</w:t>
            </w:r>
            <w:r w:rsidRPr="00607CE1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u</w:t>
            </w:r>
            <w:r w:rsidRPr="00607CE1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b</w:t>
            </w:r>
          </w:p>
          <w:p w14:paraId="4F7A6EE1" w14:textId="77777777" w:rsidR="009A76ED" w:rsidRPr="00607CE1" w:rsidRDefault="009A76ED">
            <w:pPr>
              <w:spacing w:before="3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FC9BCF" w14:textId="77777777" w:rsidR="009A76ED" w:rsidRPr="00607CE1" w:rsidRDefault="00607CE1">
            <w:pPr>
              <w:ind w:left="59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7CE1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S</w:t>
            </w:r>
            <w:r w:rsidRPr="00607CE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607CE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mm</w:t>
            </w:r>
            <w:r w:rsidRPr="00607CE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607CE1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607CE1">
              <w:rPr>
                <w:rFonts w:asciiTheme="minorHAnsi" w:eastAsia="Arial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607CE1">
              <w:rPr>
                <w:rFonts w:asciiTheme="minorHAnsi" w:eastAsia="Arial" w:hAnsiTheme="minorHAnsi" w:cstheme="minorHAnsi"/>
                <w:spacing w:val="3"/>
                <w:w w:val="102"/>
                <w:sz w:val="22"/>
                <w:szCs w:val="22"/>
              </w:rPr>
              <w:t>S</w:t>
            </w:r>
            <w:r w:rsidRPr="00607CE1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o</w:t>
            </w:r>
            <w:r w:rsidRPr="00607CE1">
              <w:rPr>
                <w:rFonts w:asciiTheme="minorHAnsi" w:eastAsia="Arial" w:hAnsiTheme="minorHAnsi" w:cstheme="minorHAnsi"/>
                <w:spacing w:val="1"/>
                <w:w w:val="102"/>
                <w:sz w:val="22"/>
                <w:szCs w:val="22"/>
              </w:rPr>
              <w:t>l</w:t>
            </w:r>
            <w:r w:rsidRPr="00607CE1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s</w:t>
            </w:r>
            <w:r w:rsidRPr="00607CE1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t</w:t>
            </w:r>
            <w:r w:rsidRPr="00607CE1">
              <w:rPr>
                <w:rFonts w:asciiTheme="minorHAnsi" w:eastAsia="Arial" w:hAnsiTheme="minorHAnsi" w:cstheme="minorHAnsi"/>
                <w:spacing w:val="1"/>
                <w:w w:val="102"/>
                <w:sz w:val="22"/>
                <w:szCs w:val="22"/>
              </w:rPr>
              <w:t>i</w:t>
            </w:r>
            <w:r w:rsidRPr="00607CE1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c</w:t>
            </w:r>
            <w:r w:rsidRPr="00607CE1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e</w:t>
            </w:r>
          </w:p>
        </w:tc>
      </w:tr>
      <w:tr w:rsidR="009A76ED" w:rsidRPr="00607CE1" w14:paraId="6DDD01B0" w14:textId="77777777">
        <w:trPr>
          <w:trHeight w:hRule="exact" w:val="1138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</w:tcPr>
          <w:p w14:paraId="3BE2F28E" w14:textId="77777777" w:rsidR="009A76ED" w:rsidRPr="00607CE1" w:rsidRDefault="009A76ED">
            <w:pPr>
              <w:spacing w:before="9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80183E" w14:textId="77777777" w:rsidR="009A76ED" w:rsidRPr="00607CE1" w:rsidRDefault="00607CE1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7CE1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  <w:u w:val="single" w:color="000000"/>
              </w:rPr>
              <w:t>REG</w:t>
            </w:r>
            <w:r w:rsidRPr="00607CE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  <w:u w:val="single" w:color="000000"/>
              </w:rPr>
              <w:t>I</w:t>
            </w:r>
            <w:r w:rsidRPr="00607CE1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  <w:u w:val="single" w:color="000000"/>
              </w:rPr>
              <w:t>ONA</w:t>
            </w:r>
            <w:r w:rsidRPr="00607CE1">
              <w:rPr>
                <w:rFonts w:asciiTheme="minorHAnsi" w:eastAsia="Arial" w:hAnsiTheme="minorHAnsi" w:cstheme="minorHAnsi"/>
                <w:b/>
                <w:sz w:val="22"/>
                <w:szCs w:val="22"/>
                <w:u w:val="single" w:color="000000"/>
              </w:rPr>
              <w:t>L</w:t>
            </w:r>
            <w:r w:rsidRPr="00607CE1">
              <w:rPr>
                <w:rFonts w:asciiTheme="minorHAnsi" w:eastAsia="Arial" w:hAnsiTheme="minorHAnsi" w:cstheme="minorHAnsi"/>
                <w:b/>
                <w:spacing w:val="29"/>
                <w:sz w:val="22"/>
                <w:szCs w:val="22"/>
                <w:u w:val="single" w:color="000000"/>
              </w:rPr>
              <w:t xml:space="preserve"> </w:t>
            </w:r>
            <w:r w:rsidRPr="00607CE1">
              <w:rPr>
                <w:rFonts w:asciiTheme="minorHAnsi" w:eastAsia="Arial" w:hAnsiTheme="minorHAnsi" w:cstheme="minorHAnsi"/>
                <w:b/>
                <w:sz w:val="22"/>
                <w:szCs w:val="22"/>
                <w:u w:val="single" w:color="000000"/>
              </w:rPr>
              <w:t xml:space="preserve">&amp; </w:t>
            </w:r>
            <w:r w:rsidRPr="00607CE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  <w:u w:val="single" w:color="000000"/>
              </w:rPr>
              <w:t>R</w:t>
            </w:r>
            <w:r w:rsidRPr="00607CE1">
              <w:rPr>
                <w:rFonts w:asciiTheme="minorHAnsi" w:eastAsia="Arial" w:hAnsiTheme="minorHAnsi" w:cstheme="minorHAnsi"/>
                <w:b/>
                <w:sz w:val="22"/>
                <w:szCs w:val="22"/>
                <w:u w:val="single" w:color="000000"/>
              </w:rPr>
              <w:t>EP</w:t>
            </w:r>
            <w:r w:rsidRPr="00607CE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  <w:u w:val="single" w:color="000000"/>
              </w:rPr>
              <w:t>R</w:t>
            </w:r>
            <w:r w:rsidRPr="00607CE1">
              <w:rPr>
                <w:rFonts w:asciiTheme="minorHAnsi" w:eastAsia="Arial" w:hAnsiTheme="minorHAnsi" w:cstheme="minorHAnsi"/>
                <w:b/>
                <w:sz w:val="22"/>
                <w:szCs w:val="22"/>
                <w:u w:val="single" w:color="000000"/>
              </w:rPr>
              <w:t>ESE</w:t>
            </w:r>
            <w:r w:rsidRPr="00607CE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  <w:u w:val="single" w:color="000000"/>
              </w:rPr>
              <w:t>N</w:t>
            </w:r>
            <w:r w:rsidRPr="00607CE1">
              <w:rPr>
                <w:rFonts w:asciiTheme="minorHAnsi" w:eastAsia="Arial" w:hAnsiTheme="minorHAnsi" w:cstheme="minorHAnsi"/>
                <w:b/>
                <w:sz w:val="22"/>
                <w:szCs w:val="22"/>
                <w:u w:val="single" w:color="000000"/>
              </w:rPr>
              <w:t>T</w:t>
            </w:r>
            <w:r w:rsidRPr="00607CE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  <w:u w:val="single" w:color="000000"/>
              </w:rPr>
              <w:t>A</w:t>
            </w:r>
            <w:r w:rsidRPr="00607CE1">
              <w:rPr>
                <w:rFonts w:asciiTheme="minorHAnsi" w:eastAsia="Arial" w:hAnsiTheme="minorHAnsi" w:cstheme="minorHAnsi"/>
                <w:b/>
                <w:sz w:val="22"/>
                <w:szCs w:val="22"/>
                <w:u w:val="single" w:color="000000"/>
              </w:rPr>
              <w:t>TI</w:t>
            </w:r>
            <w:r w:rsidRPr="00607CE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  <w:u w:val="single" w:color="000000"/>
              </w:rPr>
              <w:t>ONA</w:t>
            </w:r>
            <w:r w:rsidRPr="00607CE1">
              <w:rPr>
                <w:rFonts w:asciiTheme="minorHAnsi" w:eastAsia="Arial" w:hAnsiTheme="minorHAnsi" w:cstheme="minorHAnsi"/>
                <w:b/>
                <w:sz w:val="22"/>
                <w:szCs w:val="22"/>
                <w:u w:val="single" w:color="000000"/>
              </w:rPr>
              <w:t>L</w:t>
            </w:r>
            <w:r w:rsidRPr="00607CE1">
              <w:rPr>
                <w:rFonts w:asciiTheme="minorHAnsi" w:eastAsia="Arial" w:hAnsiTheme="minorHAnsi" w:cstheme="minorHAnsi"/>
                <w:b/>
                <w:spacing w:val="-14"/>
                <w:sz w:val="22"/>
                <w:szCs w:val="22"/>
                <w:u w:val="single" w:color="000000"/>
              </w:rPr>
              <w:t xml:space="preserve"> </w:t>
            </w:r>
            <w:r w:rsidRPr="00607CE1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  <w:u w:val="single" w:color="000000"/>
              </w:rPr>
              <w:t>RO</w:t>
            </w:r>
            <w:r w:rsidRPr="00607CE1">
              <w:rPr>
                <w:rFonts w:asciiTheme="minorHAnsi" w:eastAsia="Arial" w:hAnsiTheme="minorHAnsi" w:cstheme="minorHAnsi"/>
                <w:b/>
                <w:sz w:val="22"/>
                <w:szCs w:val="22"/>
                <w:u w:val="single" w:color="000000"/>
              </w:rPr>
              <w:t>LES</w:t>
            </w:r>
          </w:p>
          <w:p w14:paraId="292EB028" w14:textId="77777777" w:rsidR="009A76ED" w:rsidRPr="00607CE1" w:rsidRDefault="009A76ED">
            <w:pPr>
              <w:spacing w:before="3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28B9C1" w14:textId="77777777" w:rsidR="009A76ED" w:rsidRPr="00607CE1" w:rsidRDefault="00607CE1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7CE1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A</w:t>
            </w:r>
            <w:r w:rsidRPr="00607CE1">
              <w:rPr>
                <w:rFonts w:asciiTheme="minorHAnsi" w:eastAsia="Arial" w:hAnsiTheme="minorHAnsi" w:cstheme="minorHAnsi"/>
                <w:i/>
                <w:spacing w:val="7"/>
                <w:sz w:val="22"/>
                <w:szCs w:val="22"/>
              </w:rPr>
              <w:t xml:space="preserve"> </w:t>
            </w:r>
            <w:r w:rsidRPr="00607CE1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L</w:t>
            </w:r>
            <w:r w:rsidRPr="00607CE1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I</w:t>
            </w:r>
            <w:r w:rsidRPr="00607CE1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F</w:t>
            </w:r>
            <w:r w:rsidRPr="00607CE1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E</w:t>
            </w:r>
            <w:r w:rsidRPr="00607CE1">
              <w:rPr>
                <w:rFonts w:asciiTheme="minorHAnsi" w:eastAsia="Arial" w:hAnsiTheme="minorHAnsi" w:cstheme="minorHAnsi"/>
                <w:i/>
                <w:spacing w:val="14"/>
                <w:sz w:val="22"/>
                <w:szCs w:val="22"/>
              </w:rPr>
              <w:t xml:space="preserve"> </w:t>
            </w:r>
            <w:r w:rsidRPr="00607CE1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I</w:t>
            </w:r>
            <w:r w:rsidRPr="00607CE1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N</w:t>
            </w:r>
            <w:r w:rsidRPr="00607CE1">
              <w:rPr>
                <w:rFonts w:asciiTheme="minorHAnsi" w:eastAsia="Arial" w:hAnsiTheme="minorHAnsi" w:cstheme="minorHAnsi"/>
                <w:i/>
                <w:spacing w:val="8"/>
                <w:sz w:val="22"/>
                <w:szCs w:val="22"/>
              </w:rPr>
              <w:t xml:space="preserve"> </w:t>
            </w:r>
            <w:r w:rsidRPr="00607CE1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T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>H</w:t>
            </w:r>
            <w:r w:rsidRPr="00607CE1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E</w:t>
            </w:r>
            <w:r w:rsidRPr="00607CE1">
              <w:rPr>
                <w:rFonts w:asciiTheme="minorHAnsi" w:eastAsia="Arial" w:hAnsiTheme="minorHAnsi" w:cstheme="minorHAnsi"/>
                <w:i/>
                <w:spacing w:val="13"/>
                <w:sz w:val="22"/>
                <w:szCs w:val="22"/>
              </w:rPr>
              <w:t xml:space="preserve"> </w:t>
            </w:r>
            <w:r w:rsidRPr="00607CE1">
              <w:rPr>
                <w:rFonts w:asciiTheme="minorHAnsi" w:eastAsia="Arial" w:hAnsiTheme="minorHAnsi" w:cstheme="minorHAnsi"/>
                <w:i/>
                <w:spacing w:val="2"/>
                <w:w w:val="102"/>
                <w:sz w:val="22"/>
                <w:szCs w:val="22"/>
              </w:rPr>
              <w:t>T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w w:val="102"/>
                <w:sz w:val="22"/>
                <w:szCs w:val="22"/>
              </w:rPr>
              <w:t>H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w w:val="103"/>
                <w:sz w:val="22"/>
                <w:szCs w:val="22"/>
              </w:rPr>
              <w:t>EA</w:t>
            </w:r>
            <w:r w:rsidRPr="00607CE1">
              <w:rPr>
                <w:rFonts w:asciiTheme="minorHAnsi" w:eastAsia="Arial" w:hAnsiTheme="minorHAnsi" w:cstheme="minorHAnsi"/>
                <w:i/>
                <w:spacing w:val="2"/>
                <w:w w:val="103"/>
                <w:sz w:val="22"/>
                <w:szCs w:val="22"/>
              </w:rPr>
              <w:t>T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w w:val="102"/>
                <w:sz w:val="22"/>
                <w:szCs w:val="22"/>
              </w:rPr>
              <w:t>ER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586B2F67" w14:textId="77777777" w:rsidR="009A76ED" w:rsidRPr="00607CE1" w:rsidRDefault="009A76ED">
            <w:pPr>
              <w:spacing w:before="3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0659DD" w14:textId="77777777" w:rsidR="009A76ED" w:rsidRPr="00607CE1" w:rsidRDefault="009A76ED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B225C9" w14:textId="77777777" w:rsidR="009A76ED" w:rsidRPr="00607CE1" w:rsidRDefault="009A76ED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607A31" w14:textId="77777777" w:rsidR="009A76ED" w:rsidRPr="00607CE1" w:rsidRDefault="009A76ED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3C9267" w14:textId="77777777" w:rsidR="009A76ED" w:rsidRPr="00607CE1" w:rsidRDefault="00607CE1">
            <w:pPr>
              <w:ind w:left="4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7CE1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Joh</w:t>
            </w:r>
            <w:r w:rsidRPr="00607CE1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n</w:t>
            </w:r>
          </w:p>
        </w:tc>
        <w:tc>
          <w:tcPr>
            <w:tcW w:w="3693" w:type="dxa"/>
            <w:tcBorders>
              <w:top w:val="nil"/>
              <w:left w:val="nil"/>
              <w:bottom w:val="nil"/>
              <w:right w:val="nil"/>
            </w:tcBorders>
          </w:tcPr>
          <w:p w14:paraId="4CC942C6" w14:textId="77777777" w:rsidR="009A76ED" w:rsidRPr="00607CE1" w:rsidRDefault="009A76ED">
            <w:pPr>
              <w:spacing w:before="3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137919" w14:textId="77777777" w:rsidR="009A76ED" w:rsidRPr="00607CE1" w:rsidRDefault="009A76ED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19A5BF" w14:textId="77777777" w:rsidR="009A76ED" w:rsidRPr="00607CE1" w:rsidRDefault="009A76ED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F87F49" w14:textId="77777777" w:rsidR="009A76ED" w:rsidRPr="00607CE1" w:rsidRDefault="009A76ED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37C067" w14:textId="77777777" w:rsidR="009A76ED" w:rsidRPr="00607CE1" w:rsidRDefault="00607CE1">
            <w:pPr>
              <w:ind w:left="59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7CE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Lak</w:t>
            </w:r>
            <w:r w:rsidRPr="00607CE1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07CE1">
              <w:rPr>
                <w:rFonts w:asciiTheme="minorHAnsi" w:eastAsia="Arial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607CE1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W</w:t>
            </w:r>
            <w:r w:rsidRPr="00607CE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607CE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607CE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607CE1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607CE1">
              <w:rPr>
                <w:rFonts w:asciiTheme="minorHAnsi" w:eastAsia="Arial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607CE1">
              <w:rPr>
                <w:rFonts w:asciiTheme="minorHAnsi" w:eastAsia="Arial" w:hAnsiTheme="minorHAnsi" w:cstheme="minorHAnsi"/>
                <w:spacing w:val="3"/>
                <w:w w:val="102"/>
                <w:sz w:val="22"/>
                <w:szCs w:val="22"/>
              </w:rPr>
              <w:t>T</w:t>
            </w:r>
            <w:r w:rsidRPr="00607CE1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hea</w:t>
            </w:r>
            <w:r w:rsidRPr="00607CE1">
              <w:rPr>
                <w:rFonts w:asciiTheme="minorHAnsi" w:eastAsia="Arial" w:hAnsiTheme="minorHAnsi" w:cstheme="minorHAnsi"/>
                <w:spacing w:val="1"/>
                <w:w w:val="102"/>
                <w:sz w:val="22"/>
                <w:szCs w:val="22"/>
              </w:rPr>
              <w:t>t</w:t>
            </w:r>
            <w:r w:rsidRPr="00607CE1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er</w:t>
            </w:r>
          </w:p>
        </w:tc>
      </w:tr>
      <w:tr w:rsidR="009A76ED" w:rsidRPr="00607CE1" w14:paraId="30880240" w14:textId="77777777">
        <w:trPr>
          <w:trHeight w:hRule="exact" w:val="147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</w:tcPr>
          <w:p w14:paraId="5296B32C" w14:textId="77777777" w:rsidR="009A76ED" w:rsidRPr="00607CE1" w:rsidRDefault="009A76ED">
            <w:pPr>
              <w:spacing w:before="4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649119" w14:textId="77777777" w:rsidR="009A76ED" w:rsidRPr="00607CE1" w:rsidRDefault="00607CE1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7CE1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>BR</w:t>
            </w:r>
            <w:r w:rsidRPr="00607CE1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I</w:t>
            </w:r>
            <w:r w:rsidRPr="00607CE1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LL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>AN</w:t>
            </w:r>
            <w:r w:rsidRPr="00607CE1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</w:t>
            </w:r>
            <w:r w:rsidRPr="00607CE1">
              <w:rPr>
                <w:rFonts w:asciiTheme="minorHAnsi" w:eastAsia="Arial" w:hAnsiTheme="minorHAnsi" w:cstheme="minorHAnsi"/>
                <w:i/>
                <w:spacing w:val="25"/>
                <w:sz w:val="22"/>
                <w:szCs w:val="22"/>
              </w:rPr>
              <w:t xml:space="preserve"> </w:t>
            </w:r>
            <w:r w:rsidRPr="00607CE1">
              <w:rPr>
                <w:rFonts w:asciiTheme="minorHAnsi" w:eastAsia="Arial" w:hAnsiTheme="minorHAnsi" w:cstheme="minorHAnsi"/>
                <w:i/>
                <w:spacing w:val="2"/>
                <w:w w:val="102"/>
                <w:sz w:val="22"/>
                <w:szCs w:val="22"/>
              </w:rPr>
              <w:t>T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w w:val="102"/>
                <w:sz w:val="22"/>
                <w:szCs w:val="22"/>
              </w:rPr>
              <w:t>RAC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w w:val="103"/>
                <w:sz w:val="22"/>
                <w:szCs w:val="22"/>
              </w:rPr>
              <w:t>ES</w:t>
            </w:r>
          </w:p>
          <w:p w14:paraId="7F1F5E6B" w14:textId="77777777" w:rsidR="009A76ED" w:rsidRPr="00607CE1" w:rsidRDefault="00607CE1">
            <w:pPr>
              <w:spacing w:before="53" w:line="500" w:lineRule="exact"/>
              <w:ind w:left="40" w:right="119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7CE1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T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>H</w:t>
            </w:r>
            <w:r w:rsidRPr="00607CE1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E</w:t>
            </w:r>
            <w:r w:rsidRPr="00607CE1">
              <w:rPr>
                <w:rFonts w:asciiTheme="minorHAnsi" w:eastAsia="Arial" w:hAnsiTheme="minorHAnsi" w:cstheme="minorHAnsi"/>
                <w:i/>
                <w:spacing w:val="13"/>
                <w:sz w:val="22"/>
                <w:szCs w:val="22"/>
              </w:rPr>
              <w:t xml:space="preserve"> 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w w:val="102"/>
                <w:sz w:val="22"/>
                <w:szCs w:val="22"/>
              </w:rPr>
              <w:t>G</w:t>
            </w:r>
            <w:r w:rsidRPr="00607CE1">
              <w:rPr>
                <w:rFonts w:asciiTheme="minorHAnsi" w:eastAsia="Arial" w:hAnsiTheme="minorHAnsi" w:cstheme="minorHAnsi"/>
                <w:i/>
                <w:spacing w:val="2"/>
                <w:w w:val="102"/>
                <w:sz w:val="22"/>
                <w:szCs w:val="22"/>
              </w:rPr>
              <w:t>L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w w:val="103"/>
                <w:sz w:val="22"/>
                <w:szCs w:val="22"/>
              </w:rPr>
              <w:t>AS</w:t>
            </w:r>
            <w:r w:rsidRPr="00607CE1">
              <w:rPr>
                <w:rFonts w:asciiTheme="minorHAnsi" w:eastAsia="Arial" w:hAnsiTheme="minorHAnsi" w:cstheme="minorHAnsi"/>
                <w:i/>
                <w:w w:val="103"/>
                <w:sz w:val="22"/>
                <w:szCs w:val="22"/>
              </w:rPr>
              <w:t>S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607CE1">
              <w:rPr>
                <w:rFonts w:asciiTheme="minorHAnsi" w:eastAsia="Arial" w:hAnsiTheme="minorHAnsi" w:cstheme="minorHAnsi"/>
                <w:i/>
                <w:spacing w:val="4"/>
                <w:w w:val="102"/>
                <w:sz w:val="22"/>
                <w:szCs w:val="22"/>
              </w:rPr>
              <w:t>M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w w:val="103"/>
                <w:sz w:val="22"/>
                <w:szCs w:val="22"/>
              </w:rPr>
              <w:t>E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w w:val="102"/>
                <w:sz w:val="22"/>
                <w:szCs w:val="22"/>
              </w:rPr>
              <w:t>N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w w:val="103"/>
                <w:sz w:val="22"/>
                <w:szCs w:val="22"/>
              </w:rPr>
              <w:t>A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w w:val="102"/>
                <w:sz w:val="22"/>
                <w:szCs w:val="22"/>
              </w:rPr>
              <w:t>G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w w:val="103"/>
                <w:sz w:val="22"/>
                <w:szCs w:val="22"/>
              </w:rPr>
              <w:t>E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w w:val="102"/>
                <w:sz w:val="22"/>
                <w:szCs w:val="22"/>
              </w:rPr>
              <w:t>R</w:t>
            </w:r>
            <w:r w:rsidRPr="00607CE1">
              <w:rPr>
                <w:rFonts w:asciiTheme="minorHAnsi" w:eastAsia="Arial" w:hAnsiTheme="minorHAnsi" w:cstheme="minorHAnsi"/>
                <w:i/>
                <w:spacing w:val="1"/>
                <w:w w:val="103"/>
                <w:sz w:val="22"/>
                <w:szCs w:val="22"/>
              </w:rPr>
              <w:t>I</w:t>
            </w:r>
            <w:r w:rsidRPr="00607CE1">
              <w:rPr>
                <w:rFonts w:asciiTheme="minorHAnsi" w:eastAsia="Arial" w:hAnsiTheme="minorHAnsi" w:cstheme="minorHAnsi"/>
                <w:i/>
                <w:w w:val="103"/>
                <w:sz w:val="22"/>
                <w:szCs w:val="22"/>
              </w:rPr>
              <w:t xml:space="preserve">E 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w w:val="102"/>
                <w:sz w:val="22"/>
                <w:szCs w:val="22"/>
              </w:rPr>
              <w:t>ANG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w w:val="103"/>
                <w:sz w:val="22"/>
                <w:szCs w:val="22"/>
              </w:rPr>
              <w:t>E</w:t>
            </w:r>
            <w:r w:rsidRPr="00607CE1">
              <w:rPr>
                <w:rFonts w:asciiTheme="minorHAnsi" w:eastAsia="Arial" w:hAnsiTheme="minorHAnsi" w:cstheme="minorHAnsi"/>
                <w:i/>
                <w:spacing w:val="2"/>
                <w:w w:val="102"/>
                <w:sz w:val="22"/>
                <w:szCs w:val="22"/>
              </w:rPr>
              <w:t>L</w:t>
            </w:r>
            <w:r w:rsidRPr="00607CE1">
              <w:rPr>
                <w:rFonts w:asciiTheme="minorHAnsi" w:eastAsia="Arial" w:hAnsiTheme="minorHAnsi" w:cstheme="minorHAnsi"/>
                <w:i/>
                <w:w w:val="102"/>
                <w:sz w:val="22"/>
                <w:szCs w:val="22"/>
              </w:rPr>
              <w:t>S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607CE1">
              <w:rPr>
                <w:rFonts w:asciiTheme="minorHAnsi" w:eastAsia="Arial" w:hAnsiTheme="minorHAnsi" w:cstheme="minorHAnsi"/>
                <w:i/>
                <w:spacing w:val="1"/>
                <w:w w:val="103"/>
                <w:sz w:val="22"/>
                <w:szCs w:val="22"/>
              </w:rPr>
              <w:t>I</w:t>
            </w:r>
            <w:r w:rsidRPr="00607CE1">
              <w:rPr>
                <w:rFonts w:asciiTheme="minorHAnsi" w:eastAsia="Arial" w:hAnsiTheme="minorHAnsi" w:cstheme="minorHAnsi"/>
                <w:i/>
                <w:w w:val="102"/>
                <w:sz w:val="22"/>
                <w:szCs w:val="22"/>
              </w:rPr>
              <w:t>N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w w:val="103"/>
                <w:sz w:val="22"/>
                <w:szCs w:val="22"/>
              </w:rPr>
              <w:t>A</w:t>
            </w:r>
            <w:r w:rsidRPr="00607CE1">
              <w:rPr>
                <w:rFonts w:asciiTheme="minorHAnsi" w:eastAsia="Arial" w:hAnsiTheme="minorHAnsi" w:cstheme="minorHAnsi"/>
                <w:i/>
                <w:spacing w:val="4"/>
                <w:w w:val="102"/>
                <w:sz w:val="22"/>
                <w:szCs w:val="22"/>
              </w:rPr>
              <w:t>M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w w:val="103"/>
                <w:sz w:val="22"/>
                <w:szCs w:val="22"/>
              </w:rPr>
              <w:t>E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w w:val="102"/>
                <w:sz w:val="22"/>
                <w:szCs w:val="22"/>
              </w:rPr>
              <w:t>R</w:t>
            </w:r>
            <w:r w:rsidRPr="00607CE1">
              <w:rPr>
                <w:rFonts w:asciiTheme="minorHAnsi" w:eastAsia="Arial" w:hAnsiTheme="minorHAnsi" w:cstheme="minorHAnsi"/>
                <w:i/>
                <w:spacing w:val="1"/>
                <w:w w:val="103"/>
                <w:sz w:val="22"/>
                <w:szCs w:val="22"/>
              </w:rPr>
              <w:t>I</w:t>
            </w:r>
            <w:r w:rsidRPr="00607CE1">
              <w:rPr>
                <w:rFonts w:asciiTheme="minorHAnsi" w:eastAsia="Arial" w:hAnsiTheme="minorHAnsi" w:cstheme="minorHAnsi"/>
                <w:i/>
                <w:spacing w:val="3"/>
                <w:w w:val="102"/>
                <w:sz w:val="22"/>
                <w:szCs w:val="22"/>
              </w:rPr>
              <w:t>C</w:t>
            </w:r>
            <w:r w:rsidRPr="00607CE1">
              <w:rPr>
                <w:rFonts w:asciiTheme="minorHAnsi" w:eastAsia="Arial" w:hAnsiTheme="minorHAnsi" w:cstheme="minorHAnsi"/>
                <w:i/>
                <w:w w:val="103"/>
                <w:sz w:val="22"/>
                <w:szCs w:val="22"/>
              </w:rPr>
              <w:t>A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71763644" w14:textId="77777777" w:rsidR="009A76ED" w:rsidRPr="00607CE1" w:rsidRDefault="009A76ED">
            <w:pPr>
              <w:spacing w:before="4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0CB13B" w14:textId="77777777" w:rsidR="009A76ED" w:rsidRPr="00607CE1" w:rsidRDefault="00607CE1">
            <w:pPr>
              <w:ind w:left="4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7CE1">
              <w:rPr>
                <w:rFonts w:asciiTheme="minorHAnsi" w:eastAsia="Arial" w:hAnsiTheme="minorHAnsi" w:cstheme="minorHAnsi"/>
                <w:spacing w:val="3"/>
                <w:w w:val="102"/>
                <w:sz w:val="22"/>
                <w:szCs w:val="22"/>
              </w:rPr>
              <w:t>H</w:t>
            </w:r>
            <w:r w:rsidRPr="00607CE1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en</w:t>
            </w:r>
            <w:r w:rsidRPr="00607CE1">
              <w:rPr>
                <w:rFonts w:asciiTheme="minorHAnsi" w:eastAsia="Arial" w:hAnsiTheme="minorHAnsi" w:cstheme="minorHAnsi"/>
                <w:spacing w:val="1"/>
                <w:w w:val="102"/>
                <w:sz w:val="22"/>
                <w:szCs w:val="22"/>
              </w:rPr>
              <w:t>r</w:t>
            </w:r>
            <w:r w:rsidRPr="00607CE1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y</w:t>
            </w:r>
          </w:p>
          <w:p w14:paraId="04F81F3F" w14:textId="77777777" w:rsidR="009A76ED" w:rsidRPr="00607CE1" w:rsidRDefault="009A76ED">
            <w:pPr>
              <w:spacing w:before="3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D35C33" w14:textId="77777777" w:rsidR="009A76ED" w:rsidRPr="00607CE1" w:rsidRDefault="00607CE1">
            <w:pPr>
              <w:ind w:left="4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7CE1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J</w:t>
            </w:r>
            <w:r w:rsidRPr="00607CE1">
              <w:rPr>
                <w:rFonts w:asciiTheme="minorHAnsi" w:eastAsia="Arial" w:hAnsiTheme="minorHAnsi" w:cstheme="minorHAnsi"/>
                <w:spacing w:val="1"/>
                <w:w w:val="102"/>
                <w:sz w:val="22"/>
                <w:szCs w:val="22"/>
              </w:rPr>
              <w:t>i</w:t>
            </w:r>
            <w:r w:rsidRPr="00607CE1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m</w:t>
            </w:r>
          </w:p>
          <w:p w14:paraId="7084DFB9" w14:textId="77777777" w:rsidR="009A76ED" w:rsidRPr="00607CE1" w:rsidRDefault="009A76ED">
            <w:pPr>
              <w:spacing w:before="7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87BC30" w14:textId="77777777" w:rsidR="009A76ED" w:rsidRPr="00607CE1" w:rsidRDefault="00607CE1">
            <w:pPr>
              <w:ind w:left="4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7CE1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Josep</w:t>
            </w:r>
            <w:r w:rsidRPr="00607CE1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h</w:t>
            </w:r>
          </w:p>
        </w:tc>
        <w:tc>
          <w:tcPr>
            <w:tcW w:w="3693" w:type="dxa"/>
            <w:tcBorders>
              <w:top w:val="nil"/>
              <w:left w:val="nil"/>
              <w:bottom w:val="nil"/>
              <w:right w:val="nil"/>
            </w:tcBorders>
          </w:tcPr>
          <w:p w14:paraId="564B3A34" w14:textId="77777777" w:rsidR="009A76ED" w:rsidRPr="00607CE1" w:rsidRDefault="009A76ED">
            <w:pPr>
              <w:spacing w:before="4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04C2A5" w14:textId="77777777" w:rsidR="009A76ED" w:rsidRPr="00607CE1" w:rsidRDefault="00607CE1">
            <w:pPr>
              <w:ind w:left="59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7CE1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M</w:t>
            </w:r>
            <w:r w:rsidRPr="00607CE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07CE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607CE1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m</w:t>
            </w:r>
            <w:r w:rsidRPr="00607CE1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607CE1">
              <w:rPr>
                <w:rFonts w:asciiTheme="minorHAnsi" w:eastAsia="Arial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607CE1">
              <w:rPr>
                <w:rFonts w:asciiTheme="minorHAnsi" w:eastAsia="Arial" w:hAnsiTheme="minorHAnsi" w:cstheme="minorHAnsi"/>
                <w:spacing w:val="3"/>
                <w:w w:val="103"/>
                <w:sz w:val="22"/>
                <w:szCs w:val="22"/>
              </w:rPr>
              <w:t>P</w:t>
            </w:r>
            <w:r w:rsidRPr="00607CE1">
              <w:rPr>
                <w:rFonts w:asciiTheme="minorHAnsi" w:eastAsia="Arial" w:hAnsiTheme="minorHAnsi" w:cstheme="minorHAnsi"/>
                <w:spacing w:val="1"/>
                <w:w w:val="102"/>
                <w:sz w:val="22"/>
                <w:szCs w:val="22"/>
              </w:rPr>
              <w:t>l</w:t>
            </w:r>
            <w:r w:rsidRPr="00607CE1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aye</w:t>
            </w:r>
            <w:r w:rsidRPr="00607CE1">
              <w:rPr>
                <w:rFonts w:asciiTheme="minorHAnsi" w:eastAsia="Arial" w:hAnsiTheme="minorHAnsi" w:cstheme="minorHAnsi"/>
                <w:spacing w:val="1"/>
                <w:w w:val="102"/>
                <w:sz w:val="22"/>
                <w:szCs w:val="22"/>
              </w:rPr>
              <w:t>r</w:t>
            </w:r>
            <w:r w:rsidRPr="00607CE1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s</w:t>
            </w:r>
          </w:p>
          <w:p w14:paraId="14AC010C" w14:textId="77777777" w:rsidR="009A76ED" w:rsidRPr="00607CE1" w:rsidRDefault="009A76ED">
            <w:pPr>
              <w:spacing w:before="3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B0D951" w14:textId="77777777" w:rsidR="009A76ED" w:rsidRPr="00607CE1" w:rsidRDefault="00607CE1">
            <w:pPr>
              <w:ind w:left="59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7CE1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S</w:t>
            </w:r>
            <w:r w:rsidRPr="00607CE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607CE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607CE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ll</w:t>
            </w:r>
            <w:r w:rsidRPr="00607CE1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607CE1">
              <w:rPr>
                <w:rFonts w:asciiTheme="minorHAnsi" w:eastAsia="Arial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607CE1">
              <w:rPr>
                <w:rFonts w:asciiTheme="minorHAnsi" w:eastAsia="Arial" w:hAnsiTheme="minorHAnsi" w:cstheme="minorHAnsi"/>
                <w:spacing w:val="3"/>
                <w:w w:val="102"/>
                <w:sz w:val="22"/>
                <w:szCs w:val="22"/>
              </w:rPr>
              <w:t>A</w:t>
            </w:r>
            <w:r w:rsidRPr="00607CE1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d</w:t>
            </w:r>
            <w:r w:rsidRPr="00607CE1">
              <w:rPr>
                <w:rFonts w:asciiTheme="minorHAnsi" w:eastAsia="Arial" w:hAnsiTheme="minorHAnsi" w:cstheme="minorHAnsi"/>
                <w:spacing w:val="1"/>
                <w:w w:val="102"/>
                <w:sz w:val="22"/>
                <w:szCs w:val="22"/>
              </w:rPr>
              <w:t>l</w:t>
            </w:r>
            <w:r w:rsidRPr="00607CE1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e</w:t>
            </w:r>
            <w:r w:rsidRPr="00607CE1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r</w:t>
            </w:r>
          </w:p>
          <w:p w14:paraId="0C8DB57F" w14:textId="77777777" w:rsidR="009A76ED" w:rsidRPr="00607CE1" w:rsidRDefault="009A76ED">
            <w:pPr>
              <w:spacing w:before="7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787E0A" w14:textId="77777777" w:rsidR="009A76ED" w:rsidRPr="00607CE1" w:rsidRDefault="00607CE1">
            <w:pPr>
              <w:ind w:left="59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07CE1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S</w:t>
            </w:r>
            <w:r w:rsidRPr="00607CE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607CE1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607CE1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ll</w:t>
            </w:r>
            <w:r w:rsidRPr="00607CE1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607CE1">
              <w:rPr>
                <w:rFonts w:asciiTheme="minorHAnsi" w:eastAsia="Arial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607CE1">
              <w:rPr>
                <w:rFonts w:asciiTheme="minorHAnsi" w:eastAsia="Arial" w:hAnsiTheme="minorHAnsi" w:cstheme="minorHAnsi"/>
                <w:spacing w:val="3"/>
                <w:w w:val="102"/>
                <w:sz w:val="22"/>
                <w:szCs w:val="22"/>
              </w:rPr>
              <w:t>A</w:t>
            </w:r>
            <w:r w:rsidRPr="00607CE1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d</w:t>
            </w:r>
            <w:r w:rsidRPr="00607CE1">
              <w:rPr>
                <w:rFonts w:asciiTheme="minorHAnsi" w:eastAsia="Arial" w:hAnsiTheme="minorHAnsi" w:cstheme="minorHAnsi"/>
                <w:spacing w:val="1"/>
                <w:w w:val="102"/>
                <w:sz w:val="22"/>
                <w:szCs w:val="22"/>
              </w:rPr>
              <w:t>l</w:t>
            </w:r>
            <w:r w:rsidRPr="00607CE1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e</w:t>
            </w:r>
            <w:r w:rsidRPr="00607CE1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r</w:t>
            </w:r>
          </w:p>
        </w:tc>
      </w:tr>
    </w:tbl>
    <w:p w14:paraId="6CCB2910" w14:textId="77777777" w:rsidR="009A76ED" w:rsidRPr="00607CE1" w:rsidRDefault="009A76ED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48F34685" w14:textId="77777777" w:rsidR="009A76ED" w:rsidRPr="00607CE1" w:rsidRDefault="00607CE1">
      <w:pPr>
        <w:spacing w:before="38" w:line="220" w:lineRule="exact"/>
        <w:ind w:left="264"/>
        <w:rPr>
          <w:rFonts w:asciiTheme="minorHAnsi" w:eastAsia="Arial" w:hAnsiTheme="minorHAnsi" w:cstheme="minorHAnsi"/>
          <w:sz w:val="22"/>
          <w:szCs w:val="22"/>
        </w:rPr>
      </w:pPr>
      <w:r w:rsidRPr="00607CE1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val="single" w:color="000000"/>
        </w:rPr>
        <w:t>COMMERC</w:t>
      </w:r>
      <w:r w:rsidRPr="00607CE1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single" w:color="000000"/>
        </w:rPr>
        <w:t>I</w:t>
      </w:r>
      <w:r w:rsidRPr="00607CE1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val="single" w:color="000000"/>
        </w:rPr>
        <w:t>ALS</w:t>
      </w:r>
      <w:r w:rsidRPr="00607CE1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:  </w:t>
      </w:r>
      <w:r w:rsidRPr="00607CE1">
        <w:rPr>
          <w:rFonts w:asciiTheme="minorHAnsi" w:eastAsia="Arial" w:hAnsiTheme="minorHAnsi" w:cstheme="minorHAnsi"/>
          <w:b/>
          <w:spacing w:val="40"/>
          <w:position w:val="-1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L</w:t>
      </w:r>
      <w:r w:rsidRPr="00607CE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607CE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</w:t>
      </w:r>
      <w:r w:rsidRPr="00607CE1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607CE1">
        <w:rPr>
          <w:rFonts w:asciiTheme="minorHAnsi" w:eastAsia="Arial" w:hAnsiTheme="minorHAnsi" w:cstheme="minorHAnsi"/>
          <w:spacing w:val="8"/>
          <w:position w:val="-1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U</w:t>
      </w:r>
      <w:r w:rsidRPr="00607CE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po</w:t>
      </w:r>
      <w:r w:rsidRPr="00607CE1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607CE1">
        <w:rPr>
          <w:rFonts w:asciiTheme="minorHAnsi" w:eastAsia="Arial" w:hAnsiTheme="minorHAnsi" w:cstheme="minorHAnsi"/>
          <w:spacing w:val="13"/>
          <w:position w:val="-1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R</w:t>
      </w:r>
      <w:r w:rsidRPr="00607CE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eques</w:t>
      </w:r>
      <w:r w:rsidRPr="00607CE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t-I’</w:t>
      </w:r>
      <w:r w:rsidRPr="00607CE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v</w:t>
      </w:r>
      <w:r w:rsidRPr="00607CE1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607CE1">
        <w:rPr>
          <w:rFonts w:asciiTheme="minorHAnsi" w:eastAsia="Arial" w:hAnsiTheme="minorHAnsi" w:cstheme="minorHAnsi"/>
          <w:spacing w:val="29"/>
          <w:position w:val="-1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BOOKE</w:t>
      </w:r>
      <w:r w:rsidRPr="00607CE1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607CE1">
        <w:rPr>
          <w:rFonts w:asciiTheme="minorHAnsi" w:eastAsia="Arial" w:hAnsiTheme="minorHAnsi" w:cstheme="minorHAnsi"/>
          <w:spacing w:val="26"/>
          <w:position w:val="-1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ove</w:t>
      </w:r>
      <w:r w:rsidRPr="00607CE1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607CE1">
        <w:rPr>
          <w:rFonts w:asciiTheme="minorHAnsi" w:eastAsia="Arial" w:hAnsiTheme="minorHAnsi" w:cstheme="minorHAnsi"/>
          <w:spacing w:val="10"/>
          <w:position w:val="-1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2</w:t>
      </w:r>
      <w:r w:rsidRPr="00607CE1">
        <w:rPr>
          <w:rFonts w:asciiTheme="minorHAnsi" w:eastAsia="Arial" w:hAnsiTheme="minorHAnsi" w:cstheme="minorHAnsi"/>
          <w:position w:val="-1"/>
          <w:sz w:val="22"/>
          <w:szCs w:val="22"/>
        </w:rPr>
        <w:t>0</w:t>
      </w:r>
      <w:r w:rsidRPr="00607CE1">
        <w:rPr>
          <w:rFonts w:asciiTheme="minorHAnsi" w:eastAsia="Arial" w:hAnsiTheme="minorHAnsi" w:cstheme="minorHAnsi"/>
          <w:spacing w:val="8"/>
          <w:position w:val="-1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na</w:t>
      </w:r>
      <w:r w:rsidRPr="00607CE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ti</w:t>
      </w:r>
      <w:r w:rsidRPr="00607CE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ona</w:t>
      </w:r>
      <w:r w:rsidRPr="00607CE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607CE1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607CE1">
        <w:rPr>
          <w:rFonts w:asciiTheme="minorHAnsi" w:eastAsia="Arial" w:hAnsiTheme="minorHAnsi" w:cstheme="minorHAnsi"/>
          <w:spacing w:val="19"/>
          <w:position w:val="-1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607CE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eg</w:t>
      </w:r>
      <w:r w:rsidRPr="00607CE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607CE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ona</w:t>
      </w:r>
      <w:r w:rsidRPr="00607CE1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607CE1">
        <w:rPr>
          <w:rFonts w:asciiTheme="minorHAnsi" w:eastAsia="Arial" w:hAnsiTheme="minorHAnsi" w:cstheme="minorHAnsi"/>
          <w:spacing w:val="17"/>
          <w:position w:val="-1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an</w:t>
      </w:r>
      <w:r w:rsidRPr="00607CE1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607CE1">
        <w:rPr>
          <w:rFonts w:asciiTheme="minorHAnsi" w:eastAsia="Arial" w:hAnsiTheme="minorHAnsi" w:cstheme="minorHAnsi"/>
          <w:spacing w:val="10"/>
          <w:position w:val="-1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607CE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oca</w:t>
      </w:r>
      <w:r w:rsidRPr="00607CE1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607CE1">
        <w:rPr>
          <w:rFonts w:asciiTheme="minorHAnsi" w:eastAsia="Arial" w:hAnsiTheme="minorHAnsi" w:cstheme="minorHAnsi"/>
          <w:spacing w:val="10"/>
          <w:position w:val="-1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2"/>
          <w:w w:val="102"/>
          <w:position w:val="-1"/>
          <w:sz w:val="22"/>
          <w:szCs w:val="22"/>
        </w:rPr>
        <w:t>spo</w:t>
      </w:r>
      <w:r w:rsidRPr="00607CE1">
        <w:rPr>
          <w:rFonts w:asciiTheme="minorHAnsi" w:eastAsia="Arial" w:hAnsiTheme="minorHAnsi" w:cstheme="minorHAnsi"/>
          <w:spacing w:val="1"/>
          <w:w w:val="102"/>
          <w:position w:val="-1"/>
          <w:sz w:val="22"/>
          <w:szCs w:val="22"/>
        </w:rPr>
        <w:t>t</w:t>
      </w:r>
      <w:r w:rsidRPr="00607CE1">
        <w:rPr>
          <w:rFonts w:asciiTheme="minorHAnsi" w:eastAsia="Arial" w:hAnsiTheme="minorHAnsi" w:cstheme="minorHAnsi"/>
          <w:spacing w:val="2"/>
          <w:w w:val="102"/>
          <w:position w:val="-1"/>
          <w:sz w:val="22"/>
          <w:szCs w:val="22"/>
        </w:rPr>
        <w:t>s</w:t>
      </w:r>
      <w:r w:rsidRPr="00607CE1">
        <w:rPr>
          <w:rFonts w:asciiTheme="minorHAnsi" w:eastAsia="Arial" w:hAnsiTheme="minorHAnsi" w:cstheme="minorHAnsi"/>
          <w:w w:val="103"/>
          <w:position w:val="-1"/>
          <w:sz w:val="22"/>
          <w:szCs w:val="22"/>
        </w:rPr>
        <w:t>!</w:t>
      </w:r>
    </w:p>
    <w:p w14:paraId="37E531F6" w14:textId="77777777" w:rsidR="009A76ED" w:rsidRPr="00607CE1" w:rsidRDefault="009A76E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BA7571" w14:textId="77777777" w:rsidR="009A76ED" w:rsidRPr="00607CE1" w:rsidRDefault="009A76ED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02387068" w14:textId="77777777" w:rsidR="009A76ED" w:rsidRPr="00607CE1" w:rsidRDefault="00607CE1">
      <w:pPr>
        <w:spacing w:before="38" w:line="220" w:lineRule="exact"/>
        <w:ind w:left="264"/>
        <w:rPr>
          <w:rFonts w:asciiTheme="minorHAnsi" w:eastAsia="Arial" w:hAnsiTheme="minorHAnsi" w:cstheme="minorHAnsi"/>
          <w:sz w:val="22"/>
          <w:szCs w:val="22"/>
        </w:rPr>
      </w:pPr>
      <w:r w:rsidRPr="00607CE1">
        <w:rPr>
          <w:rFonts w:asciiTheme="minorHAnsi" w:eastAsia="Arial" w:hAnsiTheme="minorHAnsi" w:cstheme="minorHAnsi"/>
          <w:b/>
          <w:spacing w:val="3"/>
          <w:w w:val="102"/>
          <w:position w:val="-1"/>
          <w:sz w:val="22"/>
          <w:szCs w:val="22"/>
          <w:u w:val="single" w:color="000000"/>
        </w:rPr>
        <w:t>TRA</w:t>
      </w:r>
      <w:r w:rsidRPr="00607CE1">
        <w:rPr>
          <w:rFonts w:asciiTheme="minorHAnsi" w:eastAsia="Arial" w:hAnsiTheme="minorHAnsi" w:cstheme="minorHAnsi"/>
          <w:b/>
          <w:spacing w:val="1"/>
          <w:w w:val="103"/>
          <w:position w:val="-1"/>
          <w:sz w:val="22"/>
          <w:szCs w:val="22"/>
          <w:u w:val="single" w:color="000000"/>
        </w:rPr>
        <w:t>I</w:t>
      </w:r>
      <w:r w:rsidRPr="00607CE1">
        <w:rPr>
          <w:rFonts w:asciiTheme="minorHAnsi" w:eastAsia="Arial" w:hAnsiTheme="minorHAnsi" w:cstheme="minorHAnsi"/>
          <w:b/>
          <w:spacing w:val="3"/>
          <w:w w:val="102"/>
          <w:position w:val="-1"/>
          <w:sz w:val="22"/>
          <w:szCs w:val="22"/>
          <w:u w:val="single" w:color="000000"/>
        </w:rPr>
        <w:t>N</w:t>
      </w:r>
      <w:r w:rsidRPr="00607CE1">
        <w:rPr>
          <w:rFonts w:asciiTheme="minorHAnsi" w:eastAsia="Arial" w:hAnsiTheme="minorHAnsi" w:cstheme="minorHAnsi"/>
          <w:b/>
          <w:spacing w:val="1"/>
          <w:w w:val="103"/>
          <w:position w:val="-1"/>
          <w:sz w:val="22"/>
          <w:szCs w:val="22"/>
          <w:u w:val="single" w:color="000000"/>
        </w:rPr>
        <w:t>I</w:t>
      </w:r>
      <w:r w:rsidRPr="00607CE1">
        <w:rPr>
          <w:rFonts w:asciiTheme="minorHAnsi" w:eastAsia="Arial" w:hAnsiTheme="minorHAnsi" w:cstheme="minorHAnsi"/>
          <w:b/>
          <w:spacing w:val="3"/>
          <w:w w:val="102"/>
          <w:position w:val="-1"/>
          <w:sz w:val="22"/>
          <w:szCs w:val="22"/>
          <w:u w:val="single" w:color="000000"/>
        </w:rPr>
        <w:t>N</w:t>
      </w:r>
      <w:r w:rsidRPr="00607CE1">
        <w:rPr>
          <w:rFonts w:asciiTheme="minorHAnsi" w:eastAsia="Arial" w:hAnsiTheme="minorHAnsi" w:cstheme="minorHAnsi"/>
          <w:b/>
          <w:w w:val="102"/>
          <w:position w:val="-1"/>
          <w:sz w:val="22"/>
          <w:szCs w:val="22"/>
          <w:u w:val="single" w:color="000000"/>
        </w:rPr>
        <w:t>G</w:t>
      </w:r>
    </w:p>
    <w:p w14:paraId="4A3CFF1A" w14:textId="77777777" w:rsidR="009A76ED" w:rsidRPr="00607CE1" w:rsidRDefault="009A76ED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21136091" w14:textId="77777777" w:rsidR="009A76ED" w:rsidRPr="00607CE1" w:rsidRDefault="00607CE1">
      <w:pPr>
        <w:spacing w:before="38"/>
        <w:ind w:left="264" w:right="585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07CE1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7CE1">
        <w:rPr>
          <w:rFonts w:asciiTheme="minorHAnsi" w:eastAsia="Arial" w:hAnsiTheme="minorHAnsi" w:cstheme="minorHAnsi"/>
          <w:sz w:val="22"/>
          <w:szCs w:val="22"/>
        </w:rPr>
        <w:t>A</w:t>
      </w:r>
      <w:r w:rsidRPr="00607CE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7CE1">
        <w:rPr>
          <w:rFonts w:asciiTheme="minorHAnsi" w:eastAsia="Arial" w:hAnsiTheme="minorHAnsi" w:cstheme="minorHAnsi"/>
          <w:sz w:val="22"/>
          <w:szCs w:val="22"/>
        </w:rPr>
        <w:t>n</w:t>
      </w:r>
      <w:r w:rsidRPr="00607CE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Thea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07CE1">
        <w:rPr>
          <w:rFonts w:asciiTheme="minorHAnsi" w:eastAsia="Arial" w:hAnsiTheme="minorHAnsi" w:cstheme="minorHAnsi"/>
          <w:sz w:val="22"/>
          <w:szCs w:val="22"/>
        </w:rPr>
        <w:t>a</w:t>
      </w:r>
      <w:r w:rsidRPr="00607CE1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07CE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607CE1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07CE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07CE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07CE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na</w:t>
      </w:r>
      <w:r w:rsidRPr="00607CE1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07CE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07CE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ona</w:t>
      </w:r>
      <w:r w:rsidRPr="00607CE1">
        <w:rPr>
          <w:rFonts w:asciiTheme="minorHAnsi" w:eastAsia="Arial" w:hAnsiTheme="minorHAnsi" w:cstheme="minorHAnsi"/>
          <w:w w:val="102"/>
          <w:sz w:val="22"/>
          <w:szCs w:val="22"/>
        </w:rPr>
        <w:t>l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U</w:t>
      </w:r>
      <w:r w:rsidRPr="00607CE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607CE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07CE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ve</w:t>
      </w:r>
      <w:r w:rsidRPr="00607CE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07CE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607CE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07CE1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07CE1">
        <w:rPr>
          <w:rFonts w:asciiTheme="minorHAnsi" w:eastAsia="Arial" w:hAnsiTheme="minorHAnsi" w:cstheme="minorHAnsi"/>
          <w:w w:val="102"/>
          <w:sz w:val="22"/>
          <w:szCs w:val="22"/>
        </w:rPr>
        <w:t>y</w:t>
      </w:r>
    </w:p>
    <w:p w14:paraId="7F6C562A" w14:textId="77777777" w:rsidR="009A76ED" w:rsidRPr="00607CE1" w:rsidRDefault="009A76ED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p w14:paraId="7A329200" w14:textId="77777777" w:rsidR="009A76ED" w:rsidRPr="00607CE1" w:rsidRDefault="00607CE1">
      <w:pPr>
        <w:ind w:left="264" w:right="344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607CE1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607CE1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gh</w:t>
      </w:r>
      <w:r w:rsidRPr="00607CE1">
        <w:rPr>
          <w:rFonts w:asciiTheme="minorHAnsi" w:eastAsia="Arial" w:hAnsiTheme="minorHAnsi" w:cstheme="minorHAnsi"/>
          <w:sz w:val="22"/>
          <w:szCs w:val="22"/>
        </w:rPr>
        <w:t>t</w:t>
      </w:r>
      <w:r w:rsidRPr="00607CE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zen</w:t>
      </w:r>
      <w:r w:rsidRPr="00607CE1">
        <w:rPr>
          <w:rFonts w:asciiTheme="minorHAnsi" w:eastAsia="Arial" w:hAnsiTheme="minorHAnsi" w:cstheme="minorHAnsi"/>
          <w:sz w:val="22"/>
          <w:szCs w:val="22"/>
        </w:rPr>
        <w:t>s</w:t>
      </w:r>
      <w:r w:rsidRPr="00607CE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gad</w:t>
      </w:r>
      <w:r w:rsidRPr="00607CE1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-I</w:t>
      </w:r>
      <w:r w:rsidRPr="00607CE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ov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sa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07CE1">
        <w:rPr>
          <w:rFonts w:asciiTheme="minorHAnsi" w:eastAsia="Arial" w:hAnsiTheme="minorHAnsi" w:cstheme="minorHAnsi"/>
          <w:sz w:val="22"/>
          <w:szCs w:val="22"/>
        </w:rPr>
        <w:t>:</w:t>
      </w:r>
      <w:r w:rsidRPr="00607CE1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Ju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07CE1">
        <w:rPr>
          <w:rFonts w:asciiTheme="minorHAnsi" w:eastAsia="Arial" w:hAnsiTheme="minorHAnsi" w:cstheme="minorHAnsi"/>
          <w:sz w:val="22"/>
          <w:szCs w:val="22"/>
        </w:rPr>
        <w:t>e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B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7CE1">
        <w:rPr>
          <w:rFonts w:asciiTheme="minorHAnsi" w:eastAsia="Arial" w:hAnsiTheme="minorHAnsi" w:cstheme="minorHAnsi"/>
          <w:sz w:val="22"/>
          <w:szCs w:val="22"/>
        </w:rPr>
        <w:t>,</w:t>
      </w:r>
      <w:r w:rsidRPr="00607CE1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K</w:t>
      </w:r>
      <w:r w:rsidRPr="00607CE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07CE1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07CE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07CE1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R</w:t>
      </w:r>
      <w:r w:rsidRPr="00607CE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obe</w:t>
      </w:r>
      <w:r w:rsidRPr="00607CE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rt</w:t>
      </w:r>
      <w:r w:rsidRPr="00607CE1">
        <w:rPr>
          <w:rFonts w:asciiTheme="minorHAnsi" w:eastAsia="Arial" w:hAnsiTheme="minorHAnsi" w:cstheme="minorHAnsi"/>
          <w:w w:val="102"/>
          <w:sz w:val="22"/>
          <w:szCs w:val="22"/>
        </w:rPr>
        <w:t>s</w:t>
      </w:r>
    </w:p>
    <w:p w14:paraId="0117F6E0" w14:textId="77777777" w:rsidR="009A76ED" w:rsidRPr="00607CE1" w:rsidRDefault="009A76ED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p w14:paraId="0F66A002" w14:textId="77777777" w:rsidR="009A76ED" w:rsidRPr="00607CE1" w:rsidRDefault="00607CE1">
      <w:pPr>
        <w:ind w:left="264" w:right="365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07CE1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07CE1">
        <w:rPr>
          <w:rFonts w:asciiTheme="minorHAnsi" w:eastAsia="Arial" w:hAnsiTheme="minorHAnsi" w:cstheme="minorHAnsi"/>
          <w:sz w:val="22"/>
          <w:szCs w:val="22"/>
        </w:rPr>
        <w:t>a</w:t>
      </w:r>
      <w:r w:rsidRPr="00607CE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A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7CE1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607CE1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onse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07CE1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dvance</w:t>
      </w:r>
      <w:r w:rsidRPr="00607CE1">
        <w:rPr>
          <w:rFonts w:asciiTheme="minorHAnsi" w:eastAsia="Arial" w:hAnsiTheme="minorHAnsi" w:cstheme="minorHAnsi"/>
          <w:sz w:val="22"/>
          <w:szCs w:val="22"/>
        </w:rPr>
        <w:t>d</w:t>
      </w:r>
      <w:r w:rsidRPr="00607CE1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cen</w:t>
      </w:r>
      <w:r w:rsidRPr="00607CE1">
        <w:rPr>
          <w:rFonts w:asciiTheme="minorHAnsi" w:eastAsia="Arial" w:hAnsiTheme="minorHAnsi" w:cstheme="minorHAnsi"/>
          <w:sz w:val="22"/>
          <w:szCs w:val="22"/>
        </w:rPr>
        <w:t>e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udy</w:t>
      </w:r>
      <w:r w:rsidRPr="00607CE1">
        <w:rPr>
          <w:rFonts w:asciiTheme="minorHAnsi" w:eastAsia="Arial" w:hAnsiTheme="minorHAnsi" w:cstheme="minorHAnsi"/>
          <w:sz w:val="22"/>
          <w:szCs w:val="22"/>
        </w:rPr>
        <w:t>:</w:t>
      </w:r>
      <w:r w:rsidRPr="00607CE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P</w:t>
      </w:r>
      <w:r w:rsidRPr="00607CE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07CE1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07CE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ri</w:t>
      </w:r>
      <w:r w:rsidRPr="00607CE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</w:t>
      </w:r>
      <w:r w:rsidRPr="00607CE1">
        <w:rPr>
          <w:rFonts w:asciiTheme="minorHAnsi" w:eastAsia="Arial" w:hAnsiTheme="minorHAnsi" w:cstheme="minorHAnsi"/>
          <w:w w:val="102"/>
          <w:sz w:val="22"/>
          <w:szCs w:val="22"/>
        </w:rPr>
        <w:t>k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Q</w:t>
      </w:r>
      <w:r w:rsidRPr="00607CE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uag</w:t>
      </w:r>
      <w:r w:rsidRPr="00607CE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li</w:t>
      </w:r>
      <w:r w:rsidRPr="00607CE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607CE1">
        <w:rPr>
          <w:rFonts w:asciiTheme="minorHAnsi" w:eastAsia="Arial" w:hAnsiTheme="minorHAnsi" w:cstheme="minorHAnsi"/>
          <w:w w:val="102"/>
          <w:sz w:val="22"/>
          <w:szCs w:val="22"/>
        </w:rPr>
        <w:t>o</w:t>
      </w:r>
    </w:p>
    <w:p w14:paraId="6F151BC8" w14:textId="77777777" w:rsidR="009A76ED" w:rsidRPr="00607CE1" w:rsidRDefault="009A76ED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17D7AFB2" w14:textId="77777777" w:rsidR="009A76ED" w:rsidRPr="00607CE1" w:rsidRDefault="00607CE1">
      <w:pPr>
        <w:ind w:left="264" w:right="183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07CE1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07CE1">
        <w:rPr>
          <w:rFonts w:asciiTheme="minorHAnsi" w:eastAsia="Arial" w:hAnsiTheme="minorHAnsi" w:cstheme="minorHAnsi"/>
          <w:sz w:val="22"/>
          <w:szCs w:val="22"/>
        </w:rPr>
        <w:t xml:space="preserve">B </w:t>
      </w:r>
      <w:r w:rsidRPr="00607CE1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ud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07CE1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dvance</w:t>
      </w:r>
      <w:r w:rsidRPr="00607CE1">
        <w:rPr>
          <w:rFonts w:asciiTheme="minorHAnsi" w:eastAsia="Arial" w:hAnsiTheme="minorHAnsi" w:cstheme="minorHAnsi"/>
          <w:sz w:val="22"/>
          <w:szCs w:val="22"/>
        </w:rPr>
        <w:t>d</w:t>
      </w:r>
      <w:r w:rsidRPr="00607CE1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cen</w:t>
      </w:r>
      <w:r w:rsidRPr="00607CE1">
        <w:rPr>
          <w:rFonts w:asciiTheme="minorHAnsi" w:eastAsia="Arial" w:hAnsiTheme="minorHAnsi" w:cstheme="minorHAnsi"/>
          <w:sz w:val="22"/>
          <w:szCs w:val="22"/>
        </w:rPr>
        <w:t>e</w:t>
      </w:r>
      <w:r w:rsidRPr="00607CE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udy</w:t>
      </w:r>
      <w:r w:rsidRPr="00607CE1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607CE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7CE1">
        <w:rPr>
          <w:rFonts w:asciiTheme="minorHAnsi" w:eastAsia="Arial" w:hAnsiTheme="minorHAnsi" w:cstheme="minorHAnsi"/>
          <w:sz w:val="22"/>
          <w:szCs w:val="22"/>
        </w:rPr>
        <w:t>l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oodhea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07CE1">
        <w:rPr>
          <w:rFonts w:asciiTheme="minorHAnsi" w:eastAsia="Arial" w:hAnsiTheme="minorHAnsi" w:cstheme="minorHAnsi"/>
          <w:sz w:val="22"/>
          <w:szCs w:val="22"/>
        </w:rPr>
        <w:t>,</w:t>
      </w:r>
      <w:r w:rsidRPr="00607CE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oche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07CE1">
        <w:rPr>
          <w:rFonts w:asciiTheme="minorHAnsi" w:eastAsia="Arial" w:hAnsiTheme="minorHAnsi" w:cstheme="minorHAnsi"/>
          <w:sz w:val="22"/>
          <w:szCs w:val="22"/>
        </w:rPr>
        <w:t>e</w:t>
      </w:r>
      <w:r w:rsidRPr="00607CE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7CE1">
        <w:rPr>
          <w:rFonts w:asciiTheme="minorHAnsi" w:eastAsia="Arial" w:hAnsiTheme="minorHAnsi" w:cstheme="minorHAnsi"/>
          <w:sz w:val="22"/>
          <w:szCs w:val="22"/>
        </w:rPr>
        <w:t>,</w:t>
      </w:r>
      <w:r w:rsidRPr="00607CE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607CE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07CE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07CE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07CE1">
        <w:rPr>
          <w:rFonts w:asciiTheme="minorHAnsi" w:eastAsia="Arial" w:hAnsiTheme="minorHAnsi" w:cstheme="minorHAnsi"/>
          <w:w w:val="102"/>
          <w:sz w:val="22"/>
          <w:szCs w:val="22"/>
        </w:rPr>
        <w:t>l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R</w:t>
      </w:r>
      <w:r w:rsidRPr="00607CE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osen</w:t>
      </w:r>
      <w:r w:rsidRPr="00607CE1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f</w:t>
      </w:r>
      <w:r w:rsidRPr="00607CE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07CE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07CE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07CE1">
        <w:rPr>
          <w:rFonts w:asciiTheme="minorHAnsi" w:eastAsia="Arial" w:hAnsiTheme="minorHAnsi" w:cstheme="minorHAnsi"/>
          <w:w w:val="102"/>
          <w:sz w:val="22"/>
          <w:szCs w:val="22"/>
        </w:rPr>
        <w:t>d</w:t>
      </w:r>
    </w:p>
    <w:p w14:paraId="487C0E6A" w14:textId="77777777" w:rsidR="009A76ED" w:rsidRPr="00607CE1" w:rsidRDefault="009A76ED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p w14:paraId="5A41CEAD" w14:textId="77777777" w:rsidR="009A76ED" w:rsidRPr="00607CE1" w:rsidRDefault="00607CE1">
      <w:pPr>
        <w:ind w:left="264" w:right="895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07CE1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  <w:u w:val="single" w:color="000000"/>
        </w:rPr>
        <w:t>S</w:t>
      </w:r>
      <w:r w:rsidRPr="00607CE1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  <w:u w:val="single" w:color="000000"/>
        </w:rPr>
        <w:t>p</w:t>
      </w:r>
      <w:r w:rsidRPr="00607CE1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  <w:u w:val="single" w:color="000000"/>
        </w:rPr>
        <w:t>ec</w:t>
      </w:r>
      <w:r w:rsidRPr="00607CE1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  <w:u w:val="single" w:color="000000"/>
        </w:rPr>
        <w:t>i</w:t>
      </w:r>
      <w:r w:rsidRPr="00607CE1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  <w:u w:val="single" w:color="000000"/>
        </w:rPr>
        <w:t>a</w:t>
      </w:r>
      <w:r w:rsidRPr="00607CE1">
        <w:rPr>
          <w:rFonts w:asciiTheme="minorHAnsi" w:eastAsia="Arial" w:hAnsiTheme="minorHAnsi" w:cstheme="minorHAnsi"/>
          <w:b/>
          <w:w w:val="103"/>
          <w:sz w:val="22"/>
          <w:szCs w:val="22"/>
          <w:u w:val="single" w:color="000000"/>
        </w:rPr>
        <w:t>l</w:t>
      </w:r>
      <w:r w:rsidRPr="00607CE1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  <w:u w:val="single" w:color="000000"/>
        </w:rPr>
        <w:t xml:space="preserve"> </w:t>
      </w:r>
      <w:r w:rsidRPr="00607CE1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  <w:u w:val="single" w:color="000000"/>
        </w:rPr>
        <w:t>S</w:t>
      </w:r>
      <w:r w:rsidRPr="00607CE1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  <w:u w:val="single" w:color="000000"/>
        </w:rPr>
        <w:t>k</w:t>
      </w:r>
      <w:r w:rsidRPr="00607CE1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  <w:u w:val="single" w:color="000000"/>
        </w:rPr>
        <w:t>ill</w:t>
      </w:r>
      <w:r w:rsidRPr="00607CE1">
        <w:rPr>
          <w:rFonts w:asciiTheme="minorHAnsi" w:eastAsia="Arial" w:hAnsiTheme="minorHAnsi" w:cstheme="minorHAnsi"/>
          <w:b/>
          <w:w w:val="102"/>
          <w:sz w:val="22"/>
          <w:szCs w:val="22"/>
          <w:u w:val="single" w:color="000000"/>
        </w:rPr>
        <w:t>s</w:t>
      </w:r>
    </w:p>
    <w:p w14:paraId="29A29858" w14:textId="77777777" w:rsidR="009A76ED" w:rsidRPr="00607CE1" w:rsidRDefault="00607CE1">
      <w:pPr>
        <w:spacing w:before="13" w:line="250" w:lineRule="auto"/>
        <w:ind w:left="264" w:right="8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07CE1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07CE1">
        <w:rPr>
          <w:rFonts w:asciiTheme="minorHAnsi" w:eastAsia="Arial" w:hAnsiTheme="minorHAnsi" w:cstheme="minorHAnsi"/>
          <w:sz w:val="22"/>
          <w:szCs w:val="22"/>
        </w:rPr>
        <w:t>s</w:t>
      </w:r>
      <w:r w:rsidRPr="00607CE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07CE1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aske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ba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07CE1">
        <w:rPr>
          <w:rFonts w:asciiTheme="minorHAnsi" w:eastAsia="Arial" w:hAnsiTheme="minorHAnsi" w:cstheme="minorHAnsi"/>
          <w:sz w:val="22"/>
          <w:szCs w:val="22"/>
        </w:rPr>
        <w:t>,</w:t>
      </w:r>
      <w:r w:rsidRPr="00607CE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aseba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07CE1">
        <w:rPr>
          <w:rFonts w:asciiTheme="minorHAnsi" w:eastAsia="Arial" w:hAnsiTheme="minorHAnsi" w:cstheme="minorHAnsi"/>
          <w:sz w:val="22"/>
          <w:szCs w:val="22"/>
        </w:rPr>
        <w:t>,</w:t>
      </w:r>
      <w:r w:rsidRPr="00607CE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Foo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ba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07CE1">
        <w:rPr>
          <w:rFonts w:asciiTheme="minorHAnsi" w:eastAsia="Arial" w:hAnsiTheme="minorHAnsi" w:cstheme="minorHAnsi"/>
          <w:sz w:val="22"/>
          <w:szCs w:val="22"/>
        </w:rPr>
        <w:t>,</w:t>
      </w:r>
      <w:r w:rsidRPr="00607CE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occe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7CE1">
        <w:rPr>
          <w:rFonts w:asciiTheme="minorHAnsi" w:eastAsia="Arial" w:hAnsiTheme="minorHAnsi" w:cstheme="minorHAnsi"/>
          <w:sz w:val="22"/>
          <w:szCs w:val="22"/>
        </w:rPr>
        <w:t>,</w:t>
      </w:r>
      <w:r w:rsidRPr="00607CE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eyba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07CE1">
        <w:rPr>
          <w:rFonts w:asciiTheme="minorHAnsi" w:eastAsia="Arial" w:hAnsiTheme="minorHAnsi" w:cstheme="minorHAnsi"/>
          <w:sz w:val="22"/>
          <w:szCs w:val="22"/>
        </w:rPr>
        <w:t>,</w:t>
      </w:r>
      <w:r w:rsidRPr="00607CE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cuba</w:t>
      </w:r>
      <w:r w:rsidRPr="00607CE1">
        <w:rPr>
          <w:rFonts w:asciiTheme="minorHAnsi" w:eastAsia="Arial" w:hAnsiTheme="minorHAnsi" w:cstheme="minorHAnsi"/>
          <w:sz w:val="22"/>
          <w:szCs w:val="22"/>
        </w:rPr>
        <w:t>,</w:t>
      </w:r>
      <w:r w:rsidRPr="00607CE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ii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607CE1">
        <w:rPr>
          <w:rFonts w:asciiTheme="minorHAnsi" w:eastAsia="Arial" w:hAnsiTheme="minorHAnsi" w:cstheme="minorHAnsi"/>
          <w:sz w:val="22"/>
          <w:szCs w:val="22"/>
        </w:rPr>
        <w:t>,</w:t>
      </w:r>
      <w:r w:rsidRPr="00607CE1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sk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ii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607CE1">
        <w:rPr>
          <w:rFonts w:asciiTheme="minorHAnsi" w:eastAsia="Arial" w:hAnsiTheme="minorHAnsi" w:cstheme="minorHAnsi"/>
          <w:sz w:val="22"/>
          <w:szCs w:val="22"/>
        </w:rPr>
        <w:t>,</w:t>
      </w:r>
      <w:r w:rsidRPr="00607CE1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Je</w:t>
      </w:r>
      <w:r w:rsidRPr="00607CE1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607CE1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607CE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k</w:t>
      </w:r>
      <w:r w:rsidRPr="00607CE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i)</w:t>
      </w:r>
      <w:r w:rsidRPr="00607CE1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pen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07CE1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607CE1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cuss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07CE1">
        <w:rPr>
          <w:rFonts w:asciiTheme="minorHAnsi" w:eastAsia="Arial" w:hAnsiTheme="minorHAnsi" w:cstheme="minorHAnsi"/>
          <w:sz w:val="22"/>
          <w:szCs w:val="22"/>
        </w:rPr>
        <w:t>t</w:t>
      </w:r>
      <w:r w:rsidRPr="00607CE1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8y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.)</w:t>
      </w:r>
      <w:r w:rsidRPr="00607CE1">
        <w:rPr>
          <w:rFonts w:asciiTheme="minorHAnsi" w:eastAsia="Arial" w:hAnsiTheme="minorHAnsi" w:cstheme="minorHAnsi"/>
          <w:sz w:val="22"/>
          <w:szCs w:val="22"/>
        </w:rPr>
        <w:t>,</w:t>
      </w:r>
      <w:r w:rsidRPr="00607CE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7CE1">
        <w:rPr>
          <w:rFonts w:asciiTheme="minorHAnsi" w:eastAsia="Arial" w:hAnsiTheme="minorHAnsi" w:cstheme="minorHAnsi"/>
          <w:sz w:val="22"/>
          <w:szCs w:val="22"/>
        </w:rPr>
        <w:t>s</w:t>
      </w:r>
      <w:r w:rsidRPr="00607CE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cense</w:t>
      </w:r>
      <w:r w:rsidRPr="00607CE1">
        <w:rPr>
          <w:rFonts w:asciiTheme="minorHAnsi" w:eastAsia="Arial" w:hAnsiTheme="minorHAnsi" w:cstheme="minorHAnsi"/>
          <w:sz w:val="22"/>
          <w:szCs w:val="22"/>
        </w:rPr>
        <w:t>,</w:t>
      </w:r>
      <w:r w:rsidRPr="00607CE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nge</w:t>
      </w:r>
      <w:r w:rsidRPr="00607CE1">
        <w:rPr>
          <w:rFonts w:asciiTheme="minorHAnsi" w:eastAsia="Arial" w:hAnsiTheme="minorHAnsi" w:cstheme="minorHAnsi"/>
          <w:sz w:val="22"/>
          <w:szCs w:val="22"/>
        </w:rPr>
        <w:t>r</w:t>
      </w:r>
      <w:r w:rsidRPr="00607CE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(l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07CE1">
        <w:rPr>
          <w:rFonts w:asciiTheme="minorHAnsi" w:eastAsia="Arial" w:hAnsiTheme="minorHAnsi" w:cstheme="minorHAnsi"/>
          <w:sz w:val="22"/>
          <w:szCs w:val="22"/>
        </w:rPr>
        <w:t>w</w:t>
      </w:r>
      <w:r w:rsidRPr="00607CE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07CE1">
        <w:rPr>
          <w:rFonts w:asciiTheme="minorHAnsi" w:eastAsia="Arial" w:hAnsiTheme="minorHAnsi" w:cstheme="minorHAnsi"/>
          <w:sz w:val="22"/>
          <w:szCs w:val="22"/>
        </w:rPr>
        <w:t>h</w:t>
      </w:r>
      <w:r w:rsidRPr="00607CE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607CE1">
        <w:rPr>
          <w:rFonts w:asciiTheme="minorHAnsi" w:eastAsia="Arial" w:hAnsiTheme="minorHAnsi" w:cstheme="minorHAnsi"/>
          <w:sz w:val="22"/>
          <w:szCs w:val="22"/>
        </w:rPr>
        <w:t>,</w:t>
      </w:r>
      <w:r w:rsidRPr="00607CE1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07CE1">
        <w:rPr>
          <w:rFonts w:asciiTheme="minorHAnsi" w:eastAsia="Arial" w:hAnsiTheme="minorHAnsi" w:cstheme="minorHAnsi"/>
          <w:sz w:val="22"/>
          <w:szCs w:val="22"/>
        </w:rPr>
        <w:t>s</w:t>
      </w:r>
      <w:r w:rsidRPr="00607CE1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07CE1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sh</w:t>
      </w:r>
      <w:r w:rsidRPr="00607CE1">
        <w:rPr>
          <w:rFonts w:asciiTheme="minorHAnsi" w:eastAsia="Arial" w:hAnsiTheme="minorHAnsi" w:cstheme="minorHAnsi"/>
          <w:sz w:val="22"/>
          <w:szCs w:val="22"/>
        </w:rPr>
        <w:t>,</w:t>
      </w:r>
      <w:r w:rsidRPr="00607CE1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607CE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ou</w:t>
      </w:r>
      <w:r w:rsidRPr="00607CE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607CE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he</w:t>
      </w:r>
      <w:r w:rsidRPr="00607CE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07CE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607CE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07CE1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07CE1">
        <w:rPr>
          <w:rFonts w:asciiTheme="minorHAnsi" w:eastAsia="Arial" w:hAnsiTheme="minorHAnsi" w:cstheme="minorHAnsi"/>
          <w:sz w:val="22"/>
          <w:szCs w:val="22"/>
        </w:rPr>
        <w:t>d</w:t>
      </w:r>
      <w:r w:rsidRPr="00607CE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asspo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7CE1">
        <w:rPr>
          <w:rFonts w:asciiTheme="minorHAnsi" w:eastAsia="Arial" w:hAnsiTheme="minorHAnsi" w:cstheme="minorHAnsi"/>
          <w:sz w:val="22"/>
          <w:szCs w:val="22"/>
        </w:rPr>
        <w:t>t</w:t>
      </w:r>
      <w:r w:rsidRPr="00607CE1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07CE1">
        <w:rPr>
          <w:rFonts w:asciiTheme="minorHAnsi" w:eastAsia="Arial" w:hAnsiTheme="minorHAnsi" w:cstheme="minorHAnsi"/>
          <w:sz w:val="22"/>
          <w:szCs w:val="22"/>
        </w:rPr>
        <w:t>d</w:t>
      </w:r>
      <w:r w:rsidRPr="00607CE1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z w:val="22"/>
          <w:szCs w:val="22"/>
        </w:rPr>
        <w:t>I</w:t>
      </w:r>
      <w:r w:rsidRPr="00607CE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07CE1">
        <w:rPr>
          <w:rFonts w:asciiTheme="minorHAnsi" w:eastAsia="Arial" w:hAnsiTheme="minorHAnsi" w:cstheme="minorHAnsi"/>
          <w:sz w:val="22"/>
          <w:szCs w:val="22"/>
        </w:rPr>
        <w:t>o</w:t>
      </w:r>
      <w:r w:rsidRPr="00607CE1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z w:val="22"/>
          <w:szCs w:val="22"/>
        </w:rPr>
        <w:t>a</w:t>
      </w:r>
      <w:r w:rsidRPr="00607CE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07CE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07CE1">
        <w:rPr>
          <w:rFonts w:asciiTheme="minorHAnsi" w:eastAsia="Arial" w:hAnsiTheme="minorHAnsi" w:cstheme="minorHAnsi"/>
          <w:sz w:val="22"/>
          <w:szCs w:val="22"/>
        </w:rPr>
        <w:t>t</w:t>
      </w:r>
      <w:r w:rsidRPr="00607CE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7CE1">
        <w:rPr>
          <w:rFonts w:asciiTheme="minorHAnsi" w:eastAsia="Arial" w:hAnsiTheme="minorHAnsi" w:cstheme="minorHAnsi"/>
          <w:sz w:val="22"/>
          <w:szCs w:val="22"/>
        </w:rPr>
        <w:t>e</w:t>
      </w:r>
      <w:r w:rsidRPr="00607CE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07CE1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07CE1">
        <w:rPr>
          <w:rFonts w:asciiTheme="minorHAnsi" w:eastAsia="Arial" w:hAnsiTheme="minorHAnsi" w:cstheme="minorHAnsi"/>
          <w:sz w:val="22"/>
          <w:szCs w:val="22"/>
        </w:rPr>
        <w:t>e</w:t>
      </w:r>
      <w:r w:rsidRPr="00607CE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07CE1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H</w:t>
      </w:r>
      <w:r w:rsidRPr="00607CE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07CE1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07CE1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07CE1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an!</w:t>
      </w:r>
    </w:p>
    <w:sectPr w:rsidR="009A76ED" w:rsidRPr="00607CE1">
      <w:type w:val="continuous"/>
      <w:pgSz w:w="12240" w:h="15840"/>
      <w:pgMar w:top="660" w:right="98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D5724C"/>
    <w:multiLevelType w:val="multilevel"/>
    <w:tmpl w:val="3A2AD80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76ED"/>
    <w:rsid w:val="00607CE1"/>
    <w:rsid w:val="009A7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99F47"/>
  <w15:docId w15:val="{96C5FE2E-1E80-49CB-B229-45D83824C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200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2021-05-19T13:48:00Z</dcterms:created>
  <dcterms:modified xsi:type="dcterms:W3CDTF">2021-05-19T13:51:00Z</dcterms:modified>
</cp:coreProperties>
</file>